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AD8" w:rsidRPr="003F523B" w:rsidRDefault="001E2AD8" w:rsidP="00903693"/>
    <w:p w:rsidR="001E2AD8" w:rsidRPr="00745919" w:rsidRDefault="001E2AD8" w:rsidP="0090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</w:rPr>
      </w:pPr>
    </w:p>
    <w:p w:rsidR="001520F1" w:rsidRPr="00745919" w:rsidRDefault="001520F1" w:rsidP="001520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1520F1" w:rsidRPr="00903F2B" w:rsidRDefault="001520F1" w:rsidP="001520F1">
      <w:pPr>
        <w:tabs>
          <w:tab w:val="left" w:pos="1350"/>
        </w:tabs>
        <w:ind w:firstLine="720"/>
        <w:jc w:val="center"/>
        <w:rPr>
          <w:sz w:val="28"/>
          <w:szCs w:val="28"/>
        </w:rPr>
      </w:pPr>
      <w:r w:rsidRPr="00903F2B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520F1" w:rsidRPr="00903F2B" w:rsidRDefault="001520F1" w:rsidP="001520F1">
      <w:pPr>
        <w:tabs>
          <w:tab w:val="left" w:pos="1350"/>
        </w:tabs>
        <w:ind w:firstLine="720"/>
        <w:jc w:val="center"/>
        <w:rPr>
          <w:sz w:val="28"/>
          <w:szCs w:val="28"/>
        </w:rPr>
      </w:pPr>
      <w:r w:rsidRPr="00903F2B">
        <w:rPr>
          <w:sz w:val="28"/>
          <w:szCs w:val="28"/>
        </w:rPr>
        <w:t>«Бакальский техникум профессиональных технологий и сервиса имени М.Г. Ганиева»</w:t>
      </w:r>
    </w:p>
    <w:p w:rsidR="001520F1" w:rsidRPr="00903F2B" w:rsidRDefault="001520F1" w:rsidP="001520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1520F1" w:rsidRPr="008C0FA2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</w:p>
    <w:p w:rsidR="001520F1" w:rsidRPr="008C0FA2" w:rsidRDefault="001520F1" w:rsidP="001520F1">
      <w:pPr>
        <w:spacing w:line="276" w:lineRule="auto"/>
        <w:jc w:val="center"/>
        <w:rPr>
          <w:sz w:val="28"/>
          <w:szCs w:val="28"/>
        </w:rPr>
      </w:pPr>
      <w:r w:rsidRPr="008C0FA2">
        <w:rPr>
          <w:sz w:val="28"/>
          <w:szCs w:val="28"/>
        </w:rPr>
        <w:t xml:space="preserve">  ПРОГРАММА </w:t>
      </w:r>
    </w:p>
    <w:p w:rsidR="001520F1" w:rsidRPr="008C0FA2" w:rsidRDefault="001520F1" w:rsidP="001520F1">
      <w:pPr>
        <w:spacing w:line="276" w:lineRule="auto"/>
        <w:jc w:val="center"/>
        <w:rPr>
          <w:sz w:val="28"/>
          <w:szCs w:val="28"/>
        </w:rPr>
      </w:pPr>
      <w:r w:rsidRPr="008C0FA2">
        <w:rPr>
          <w:sz w:val="28"/>
          <w:szCs w:val="28"/>
        </w:rPr>
        <w:t>ПРОФЕССИОНАЛЬНОГО МОДУЛЯ</w:t>
      </w:r>
    </w:p>
    <w:p w:rsidR="001520F1" w:rsidRPr="008C0FA2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8C0FA2">
        <w:rPr>
          <w:sz w:val="28"/>
          <w:szCs w:val="28"/>
        </w:rPr>
        <w:t>ПМ.03 «</w:t>
      </w:r>
      <w:r w:rsidRPr="008C0FA2">
        <w:rPr>
          <w:bCs/>
          <w:sz w:val="28"/>
          <w:szCs w:val="28"/>
        </w:rPr>
        <w:t xml:space="preserve">ОРГАНИЗАЦИЯ ПРОИЗВОДСТВЕННОЙ  ДЕЯТЕЛЬНОСТИ </w:t>
      </w:r>
    </w:p>
    <w:p w:rsidR="001520F1" w:rsidRPr="008C0FA2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8C0FA2">
        <w:rPr>
          <w:bCs/>
          <w:sz w:val="28"/>
          <w:szCs w:val="28"/>
        </w:rPr>
        <w:t>ТЕХНИЧЕСКОГО ПЕРСОНАЛА</w:t>
      </w:r>
      <w:r w:rsidRPr="008C0FA2">
        <w:rPr>
          <w:sz w:val="28"/>
          <w:szCs w:val="28"/>
        </w:rPr>
        <w:t>»</w:t>
      </w:r>
    </w:p>
    <w:p w:rsidR="001520F1" w:rsidRPr="008C0FA2" w:rsidRDefault="001520F1" w:rsidP="001520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i/>
          <w:caps/>
          <w:sz w:val="28"/>
          <w:szCs w:val="28"/>
        </w:rPr>
      </w:pPr>
    </w:p>
    <w:p w:rsidR="001520F1" w:rsidRPr="00903F2B" w:rsidRDefault="001520F1" w:rsidP="001520F1">
      <w:pPr>
        <w:spacing w:line="360" w:lineRule="auto"/>
        <w:ind w:firstLine="720"/>
        <w:jc w:val="both"/>
        <w:rPr>
          <w:b/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Pr="00903F2B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Pr="00727717" w:rsidRDefault="00903F2B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Бакал, 20</w:t>
      </w:r>
      <w:r w:rsidR="002A6D6D">
        <w:rPr>
          <w:sz w:val="28"/>
          <w:szCs w:val="28"/>
        </w:rPr>
        <w:t>21</w:t>
      </w: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1520F1" w:rsidRPr="00727717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Default="001520F1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8C0FA2" w:rsidRPr="00727717" w:rsidRDefault="008C0FA2" w:rsidP="001520F1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5"/>
        <w:gridCol w:w="4576"/>
      </w:tblGrid>
      <w:tr w:rsidR="005B32C7" w:rsidRPr="005B32C7" w:rsidTr="00684920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5B32C7" w:rsidRPr="005B32C7" w:rsidRDefault="005B32C7" w:rsidP="005B32C7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:rsidR="005B32C7" w:rsidRPr="005B32C7" w:rsidRDefault="005B32C7" w:rsidP="005B32C7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5B32C7" w:rsidRPr="005B32C7" w:rsidTr="00684920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32C7" w:rsidRPr="008C0FA2" w:rsidRDefault="005B32C7" w:rsidP="005B32C7">
            <w:pPr>
              <w:rPr>
                <w:rFonts w:eastAsia="Times New Roman"/>
                <w:sz w:val="28"/>
                <w:szCs w:val="28"/>
              </w:rPr>
            </w:pPr>
          </w:p>
          <w:p w:rsidR="005B32C7" w:rsidRPr="008C0FA2" w:rsidRDefault="005B32C7" w:rsidP="008C0FA2">
            <w:pPr>
              <w:spacing w:line="360" w:lineRule="auto"/>
              <w:rPr>
                <w:rFonts w:eastAsia="Times New Roman"/>
                <w:sz w:val="28"/>
                <w:szCs w:val="28"/>
              </w:rPr>
            </w:pPr>
            <w:r w:rsidRPr="008C0FA2">
              <w:rPr>
                <w:rFonts w:eastAsia="Times New Roman"/>
                <w:sz w:val="28"/>
                <w:szCs w:val="28"/>
              </w:rPr>
              <w:t xml:space="preserve">Рассмотрено и одобрено на заседании </w:t>
            </w:r>
            <w:r w:rsidR="002E2637">
              <w:rPr>
                <w:rFonts w:eastAsia="Times New Roman"/>
                <w:sz w:val="28"/>
                <w:szCs w:val="28"/>
              </w:rPr>
              <w:t xml:space="preserve">МК </w:t>
            </w:r>
            <w:r w:rsidRPr="008C0FA2">
              <w:rPr>
                <w:rFonts w:eastAsia="Times New Roman"/>
                <w:sz w:val="28"/>
                <w:szCs w:val="28"/>
              </w:rPr>
              <w:t>ПТЦ</w:t>
            </w:r>
          </w:p>
          <w:p w:rsidR="000C3ACA" w:rsidRPr="008C0FA2" w:rsidRDefault="00903F2B" w:rsidP="008C0FA2">
            <w:pPr>
              <w:spacing w:line="360" w:lineRule="auto"/>
              <w:rPr>
                <w:sz w:val="28"/>
                <w:szCs w:val="28"/>
              </w:rPr>
            </w:pPr>
            <w:r w:rsidRPr="008C0FA2">
              <w:rPr>
                <w:sz w:val="28"/>
                <w:szCs w:val="28"/>
              </w:rPr>
              <w:t>Протокол №  1     от «29»  августа  20</w:t>
            </w:r>
            <w:r w:rsidR="002A6D6D">
              <w:rPr>
                <w:sz w:val="28"/>
                <w:szCs w:val="28"/>
              </w:rPr>
              <w:t>21</w:t>
            </w:r>
            <w:r w:rsidR="000C3ACA" w:rsidRPr="008C0FA2">
              <w:rPr>
                <w:sz w:val="28"/>
                <w:szCs w:val="28"/>
              </w:rPr>
              <w:t>г.</w:t>
            </w:r>
          </w:p>
          <w:p w:rsidR="005B32C7" w:rsidRPr="008C0FA2" w:rsidRDefault="005B32C7" w:rsidP="005B32C7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5B32C7" w:rsidRPr="005B32C7" w:rsidRDefault="005B32C7" w:rsidP="005B32C7">
      <w:pPr>
        <w:autoSpaceDE w:val="0"/>
        <w:autoSpaceDN w:val="0"/>
        <w:adjustRightInd w:val="0"/>
        <w:spacing w:line="360" w:lineRule="auto"/>
        <w:jc w:val="center"/>
        <w:rPr>
          <w:rFonts w:eastAsia="Times New Roman"/>
          <w:sz w:val="28"/>
          <w:szCs w:val="28"/>
        </w:rPr>
      </w:pPr>
    </w:p>
    <w:p w:rsidR="005B32C7" w:rsidRPr="005B32C7" w:rsidRDefault="005B32C7" w:rsidP="005B32C7">
      <w:pPr>
        <w:autoSpaceDE w:val="0"/>
        <w:autoSpaceDN w:val="0"/>
        <w:adjustRightInd w:val="0"/>
        <w:spacing w:line="360" w:lineRule="auto"/>
        <w:jc w:val="center"/>
        <w:rPr>
          <w:rFonts w:eastAsia="Times New Roman"/>
          <w:sz w:val="28"/>
          <w:szCs w:val="28"/>
        </w:rPr>
      </w:pPr>
    </w:p>
    <w:p w:rsidR="005B32C7" w:rsidRPr="005B32C7" w:rsidRDefault="005B32C7" w:rsidP="005B3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caps/>
        </w:rPr>
      </w:pPr>
    </w:p>
    <w:p w:rsidR="005B32C7" w:rsidRPr="005B32C7" w:rsidRDefault="005B32C7" w:rsidP="005B32C7">
      <w:pPr>
        <w:autoSpaceDE w:val="0"/>
        <w:autoSpaceDN w:val="0"/>
        <w:adjustRightInd w:val="0"/>
        <w:spacing w:line="360" w:lineRule="auto"/>
        <w:rPr>
          <w:rFonts w:eastAsia="Times New Roman"/>
        </w:rPr>
      </w:pPr>
    </w:p>
    <w:p w:rsidR="000B26B3" w:rsidRDefault="000B26B3" w:rsidP="005B3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sz w:val="28"/>
          <w:szCs w:val="28"/>
        </w:rPr>
      </w:pPr>
    </w:p>
    <w:p w:rsidR="000B26B3" w:rsidRDefault="000B26B3" w:rsidP="005B3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sz w:val="28"/>
          <w:szCs w:val="28"/>
        </w:rPr>
      </w:pPr>
    </w:p>
    <w:p w:rsidR="000B26B3" w:rsidRDefault="000B26B3" w:rsidP="005B3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sz w:val="28"/>
          <w:szCs w:val="28"/>
        </w:rPr>
      </w:pPr>
    </w:p>
    <w:p w:rsidR="000B26B3" w:rsidRPr="008C0FA2" w:rsidRDefault="000B26B3" w:rsidP="005B3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sz w:val="28"/>
          <w:szCs w:val="28"/>
        </w:rPr>
      </w:pPr>
    </w:p>
    <w:p w:rsidR="005B32C7" w:rsidRPr="008C0FA2" w:rsidRDefault="005B32C7" w:rsidP="005B3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sz w:val="28"/>
          <w:szCs w:val="28"/>
        </w:rPr>
      </w:pPr>
      <w:r w:rsidRPr="008C0FA2">
        <w:rPr>
          <w:rFonts w:eastAsia="Times New Roman"/>
          <w:sz w:val="28"/>
          <w:szCs w:val="28"/>
        </w:rPr>
        <w:t xml:space="preserve">Составитель: </w:t>
      </w:r>
    </w:p>
    <w:p w:rsidR="005B32C7" w:rsidRPr="008C0FA2" w:rsidRDefault="005B32C7" w:rsidP="005B3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sz w:val="28"/>
          <w:szCs w:val="28"/>
        </w:rPr>
      </w:pPr>
      <w:r w:rsidRPr="008C0FA2">
        <w:rPr>
          <w:rFonts w:eastAsia="Times New Roman"/>
          <w:sz w:val="28"/>
          <w:szCs w:val="28"/>
        </w:rPr>
        <w:t>Зязева Елена Анатольевна, преподаватель МДК  ГБПОУ «Бакальский техникум профессиональных технологий и сервиса имени М.Г.Ганиева»</w:t>
      </w:r>
    </w:p>
    <w:p w:rsidR="005B32C7" w:rsidRPr="008C0FA2" w:rsidRDefault="005B32C7" w:rsidP="005B3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bCs/>
          <w:sz w:val="28"/>
          <w:szCs w:val="28"/>
        </w:rPr>
      </w:pPr>
    </w:p>
    <w:p w:rsidR="005B32C7" w:rsidRPr="005B32C7" w:rsidRDefault="005B32C7" w:rsidP="005B32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eastAsia="Times New Roman"/>
          <w:b/>
          <w:bCs/>
          <w:caps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1520F1" w:rsidRDefault="001520F1" w:rsidP="00152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1520F1" w:rsidRDefault="001520F1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0B26B3" w:rsidRDefault="000B26B3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CF3ABE" w:rsidRDefault="00CF3ABE" w:rsidP="00684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</w:p>
    <w:p w:rsidR="001520F1" w:rsidRDefault="001520F1" w:rsidP="00903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05639A" w:rsidRDefault="0005639A" w:rsidP="00903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0A2517" w:rsidRDefault="000A2517" w:rsidP="00903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0A2517" w:rsidRDefault="000A2517" w:rsidP="009036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1E2AD8" w:rsidRPr="007A5509" w:rsidRDefault="001E2AD8" w:rsidP="00903693">
      <w:pPr>
        <w:shd w:val="clear" w:color="auto" w:fill="FFFFFF"/>
        <w:spacing w:line="360" w:lineRule="auto"/>
        <w:jc w:val="center"/>
        <w:rPr>
          <w:bCs/>
        </w:rPr>
      </w:pPr>
      <w:r w:rsidRPr="007A5509">
        <w:rPr>
          <w:bCs/>
        </w:rPr>
        <w:lastRenderedPageBreak/>
        <w:t>СОДЕРЖАНИЕ</w:t>
      </w:r>
    </w:p>
    <w:p w:rsidR="001E2AD8" w:rsidRPr="007A5509" w:rsidRDefault="001E2AD8" w:rsidP="00903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889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9276"/>
        <w:gridCol w:w="613"/>
      </w:tblGrid>
      <w:tr w:rsidR="001E2AD8" w:rsidRPr="007A5509">
        <w:trPr>
          <w:trHeight w:val="931"/>
        </w:trPr>
        <w:tc>
          <w:tcPr>
            <w:tcW w:w="9276" w:type="dxa"/>
          </w:tcPr>
          <w:p w:rsidR="001E2AD8" w:rsidRPr="007A5509" w:rsidRDefault="001E2AD8" w:rsidP="000638B2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</w:p>
          <w:p w:rsidR="001E2AD8" w:rsidRPr="007A5509" w:rsidRDefault="001E2AD8" w:rsidP="000638B2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</w:p>
          <w:p w:rsidR="001E2AD8" w:rsidRPr="007A5509" w:rsidRDefault="001E2AD8" w:rsidP="0005639A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7A5509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1. ПАСПОРТ ПРОГРАММЫ ПРОФЕССИОНАЛЬНОГО МОДУЛЯ</w:t>
            </w:r>
          </w:p>
        </w:tc>
        <w:tc>
          <w:tcPr>
            <w:tcW w:w="613" w:type="dxa"/>
          </w:tcPr>
          <w:p w:rsidR="001E2AD8" w:rsidRPr="007A5509" w:rsidRDefault="001E2AD8" w:rsidP="000638B2">
            <w:pPr>
              <w:spacing w:line="360" w:lineRule="auto"/>
              <w:ind w:right="-250"/>
              <w:jc w:val="center"/>
              <w:rPr>
                <w:bCs/>
              </w:rPr>
            </w:pPr>
            <w:r w:rsidRPr="007A5509">
              <w:rPr>
                <w:bCs/>
              </w:rPr>
              <w:t>стр.</w:t>
            </w:r>
          </w:p>
          <w:p w:rsidR="001E2AD8" w:rsidRPr="007A5509" w:rsidRDefault="001E2AD8" w:rsidP="000638B2">
            <w:pPr>
              <w:spacing w:line="360" w:lineRule="auto"/>
              <w:ind w:right="-250"/>
              <w:rPr>
                <w:bCs/>
              </w:rPr>
            </w:pPr>
          </w:p>
          <w:p w:rsidR="001E2AD8" w:rsidRPr="007A5509" w:rsidRDefault="00547642" w:rsidP="00547642">
            <w:pPr>
              <w:spacing w:line="360" w:lineRule="auto"/>
              <w:ind w:right="-250"/>
              <w:jc w:val="center"/>
              <w:rPr>
                <w:bCs/>
              </w:rPr>
            </w:pPr>
            <w:r w:rsidRPr="007A5509">
              <w:rPr>
                <w:bCs/>
              </w:rPr>
              <w:t>4</w:t>
            </w:r>
          </w:p>
          <w:p w:rsidR="001E2AD8" w:rsidRPr="007A5509" w:rsidRDefault="001E2AD8" w:rsidP="000638B2">
            <w:pPr>
              <w:spacing w:line="360" w:lineRule="auto"/>
              <w:ind w:right="-250"/>
              <w:rPr>
                <w:bCs/>
              </w:rPr>
            </w:pPr>
          </w:p>
          <w:p w:rsidR="001E2AD8" w:rsidRPr="007A5509" w:rsidRDefault="001E2AD8" w:rsidP="000638B2">
            <w:pPr>
              <w:spacing w:line="360" w:lineRule="auto"/>
              <w:ind w:right="-250"/>
              <w:rPr>
                <w:bCs/>
              </w:rPr>
            </w:pPr>
          </w:p>
        </w:tc>
      </w:tr>
      <w:tr w:rsidR="001E2AD8" w:rsidRPr="007A5509">
        <w:trPr>
          <w:trHeight w:val="1179"/>
        </w:trPr>
        <w:tc>
          <w:tcPr>
            <w:tcW w:w="9276" w:type="dxa"/>
          </w:tcPr>
          <w:p w:rsidR="001E2AD8" w:rsidRPr="007A5509" w:rsidRDefault="001E2AD8" w:rsidP="000638B2">
            <w:pPr>
              <w:spacing w:line="360" w:lineRule="auto"/>
              <w:rPr>
                <w:bCs/>
                <w:caps/>
              </w:rPr>
            </w:pPr>
            <w:r w:rsidRPr="007A5509">
              <w:rPr>
                <w:bCs/>
                <w:caps/>
              </w:rPr>
              <w:t>2. результаты освоения ПРОФЕССИОНАЛЬНОГО МОДУЛЯ</w:t>
            </w:r>
          </w:p>
          <w:p w:rsidR="001E2AD8" w:rsidRPr="007A5509" w:rsidRDefault="001E2AD8" w:rsidP="000638B2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613" w:type="dxa"/>
          </w:tcPr>
          <w:p w:rsidR="001E2AD8" w:rsidRPr="007A5509" w:rsidRDefault="006A46CB" w:rsidP="000638B2">
            <w:pPr>
              <w:spacing w:line="360" w:lineRule="auto"/>
              <w:jc w:val="center"/>
              <w:rPr>
                <w:bCs/>
              </w:rPr>
            </w:pPr>
            <w:r w:rsidRPr="007A5509">
              <w:rPr>
                <w:bCs/>
              </w:rPr>
              <w:t>7</w:t>
            </w:r>
          </w:p>
        </w:tc>
      </w:tr>
      <w:tr w:rsidR="001E2AD8" w:rsidRPr="007A5509">
        <w:trPr>
          <w:trHeight w:val="594"/>
        </w:trPr>
        <w:tc>
          <w:tcPr>
            <w:tcW w:w="9276" w:type="dxa"/>
          </w:tcPr>
          <w:p w:rsidR="001E2AD8" w:rsidRPr="007A5509" w:rsidRDefault="001E2AD8" w:rsidP="000638B2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7A5509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3. СТРУКТУРА и содержание профессионального модуля</w:t>
            </w:r>
          </w:p>
          <w:p w:rsidR="001E2AD8" w:rsidRPr="007A5509" w:rsidRDefault="001E2AD8" w:rsidP="000638B2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613" w:type="dxa"/>
          </w:tcPr>
          <w:p w:rsidR="001E2AD8" w:rsidRPr="007A5509" w:rsidRDefault="006A46CB" w:rsidP="000638B2">
            <w:pPr>
              <w:spacing w:line="360" w:lineRule="auto"/>
              <w:jc w:val="center"/>
              <w:rPr>
                <w:bCs/>
              </w:rPr>
            </w:pPr>
            <w:r w:rsidRPr="007A5509">
              <w:rPr>
                <w:bCs/>
              </w:rPr>
              <w:t>8</w:t>
            </w:r>
          </w:p>
        </w:tc>
      </w:tr>
      <w:tr w:rsidR="001E2AD8" w:rsidRPr="007A5509">
        <w:trPr>
          <w:trHeight w:val="692"/>
        </w:trPr>
        <w:tc>
          <w:tcPr>
            <w:tcW w:w="9276" w:type="dxa"/>
          </w:tcPr>
          <w:p w:rsidR="001E2AD8" w:rsidRPr="007A5509" w:rsidRDefault="001E2AD8" w:rsidP="000638B2">
            <w:pPr>
              <w:pStyle w:val="1"/>
              <w:spacing w:line="360" w:lineRule="auto"/>
              <w:ind w:firstLine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7A5509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4.  условия реализации программы ПРОФЕССИОНАЛЬНОГО МОДУЛЯ</w:t>
            </w:r>
          </w:p>
          <w:p w:rsidR="001E2AD8" w:rsidRPr="007A5509" w:rsidRDefault="001E2AD8" w:rsidP="000638B2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613" w:type="dxa"/>
          </w:tcPr>
          <w:p w:rsidR="001E2AD8" w:rsidRPr="007A5509" w:rsidRDefault="00547642" w:rsidP="000638B2">
            <w:pPr>
              <w:spacing w:line="360" w:lineRule="auto"/>
              <w:jc w:val="center"/>
              <w:rPr>
                <w:bCs/>
              </w:rPr>
            </w:pPr>
            <w:r w:rsidRPr="007A5509">
              <w:rPr>
                <w:bCs/>
              </w:rPr>
              <w:t>1</w:t>
            </w:r>
            <w:r w:rsidR="006A46CB" w:rsidRPr="007A5509">
              <w:rPr>
                <w:bCs/>
              </w:rPr>
              <w:t>3</w:t>
            </w:r>
          </w:p>
        </w:tc>
      </w:tr>
      <w:tr w:rsidR="001E2AD8" w:rsidRPr="007A5509">
        <w:trPr>
          <w:trHeight w:val="692"/>
        </w:trPr>
        <w:tc>
          <w:tcPr>
            <w:tcW w:w="9276" w:type="dxa"/>
          </w:tcPr>
          <w:p w:rsidR="001E2AD8" w:rsidRPr="007A5509" w:rsidRDefault="001E2AD8" w:rsidP="000638B2">
            <w:pPr>
              <w:spacing w:line="360" w:lineRule="auto"/>
              <w:rPr>
                <w:bCs/>
                <w:i/>
                <w:iCs/>
              </w:rPr>
            </w:pPr>
            <w:r w:rsidRPr="007A5509">
              <w:rPr>
                <w:bCs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7A5509">
              <w:rPr>
                <w:bCs/>
              </w:rPr>
              <w:t>)</w:t>
            </w:r>
            <w:r w:rsidRPr="007A5509">
              <w:rPr>
                <w:bCs/>
                <w:i/>
                <w:iCs/>
              </w:rPr>
              <w:t xml:space="preserve"> </w:t>
            </w:r>
          </w:p>
          <w:p w:rsidR="001E2AD8" w:rsidRPr="007A5509" w:rsidRDefault="001E2AD8" w:rsidP="000638B2">
            <w:pPr>
              <w:spacing w:line="360" w:lineRule="auto"/>
              <w:rPr>
                <w:bCs/>
                <w:caps/>
              </w:rPr>
            </w:pPr>
          </w:p>
        </w:tc>
        <w:tc>
          <w:tcPr>
            <w:tcW w:w="613" w:type="dxa"/>
          </w:tcPr>
          <w:p w:rsidR="001E2AD8" w:rsidRPr="007A5509" w:rsidRDefault="006A46CB" w:rsidP="000638B2">
            <w:pPr>
              <w:spacing w:line="360" w:lineRule="auto"/>
              <w:jc w:val="center"/>
              <w:rPr>
                <w:bCs/>
              </w:rPr>
            </w:pPr>
            <w:r w:rsidRPr="007A5509">
              <w:rPr>
                <w:bCs/>
              </w:rPr>
              <w:t>16</w:t>
            </w:r>
          </w:p>
        </w:tc>
      </w:tr>
    </w:tbl>
    <w:p w:rsidR="001E2AD8" w:rsidRPr="00745919" w:rsidRDefault="001E2AD8" w:rsidP="0090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1E2AD8" w:rsidRPr="00745919" w:rsidRDefault="001E2AD8" w:rsidP="00903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1E2AD8" w:rsidRPr="00745919" w:rsidSect="00413B11">
          <w:footerReference w:type="default" r:id="rId8"/>
          <w:type w:val="continuous"/>
          <w:pgSz w:w="11906" w:h="16838"/>
          <w:pgMar w:top="851" w:right="567" w:bottom="567" w:left="1134" w:header="708" w:footer="708" w:gutter="0"/>
          <w:cols w:space="720"/>
          <w:titlePg/>
        </w:sectPr>
      </w:pPr>
    </w:p>
    <w:p w:rsidR="001E2AD8" w:rsidRPr="007A5509" w:rsidRDefault="001E2AD8" w:rsidP="006A46CB">
      <w:pPr>
        <w:pStyle w:val="14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line="360" w:lineRule="auto"/>
        <w:ind w:left="0" w:firstLine="709"/>
        <w:jc w:val="center"/>
        <w:rPr>
          <w:bCs/>
          <w:caps/>
        </w:rPr>
      </w:pPr>
      <w:r w:rsidRPr="007A5509">
        <w:rPr>
          <w:bCs/>
          <w:caps/>
        </w:rPr>
        <w:lastRenderedPageBreak/>
        <w:t>паспорт ПРОГРАММЫ ПРОФЕССИОНАЛЬНОГО МОДУЛЯ Организация производственной  деятельности   технического персонала</w:t>
      </w:r>
    </w:p>
    <w:p w:rsidR="001E2AD8" w:rsidRPr="007A5509" w:rsidRDefault="001E2AD8" w:rsidP="000A2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caps/>
        </w:rPr>
      </w:pPr>
    </w:p>
    <w:p w:rsidR="001E2AD8" w:rsidRPr="007A5509" w:rsidRDefault="001E2AD8" w:rsidP="000A2517">
      <w:pPr>
        <w:spacing w:line="360" w:lineRule="auto"/>
        <w:ind w:firstLine="709"/>
        <w:jc w:val="both"/>
        <w:rPr>
          <w:bCs/>
        </w:rPr>
      </w:pPr>
      <w:r w:rsidRPr="007A5509">
        <w:rPr>
          <w:bCs/>
        </w:rPr>
        <w:t>1.1  Область применения программы</w:t>
      </w:r>
    </w:p>
    <w:p w:rsidR="00A27861" w:rsidRPr="000A2517" w:rsidRDefault="00A27861" w:rsidP="000A2517">
      <w:pPr>
        <w:spacing w:line="360" w:lineRule="auto"/>
        <w:ind w:firstLine="709"/>
        <w:jc w:val="both"/>
        <w:rPr>
          <w:b/>
          <w:bCs/>
        </w:rPr>
      </w:pPr>
      <w:r w:rsidRPr="000A2517">
        <w:t>Программа профессионального модуля «</w:t>
      </w:r>
      <w:r w:rsidRPr="000A2517">
        <w:rPr>
          <w:bCs/>
        </w:rPr>
        <w:t>Организация производственной  деятельности   технического персонала</w:t>
      </w:r>
      <w:r w:rsidRPr="000A2517">
        <w:t>» разработана на основе ФГОС по специальности СПО</w:t>
      </w:r>
      <w:r w:rsidRPr="000A2517">
        <w:rPr>
          <w:b/>
        </w:rPr>
        <w:t xml:space="preserve">  </w:t>
      </w:r>
      <w:r w:rsidR="00684920" w:rsidRPr="000A2517">
        <w:t xml:space="preserve">21.08.18. </w:t>
      </w:r>
      <w:r w:rsidRPr="000A2517">
        <w:t xml:space="preserve"> Обогащение полезных ископаемых, примерной программы профессионального модуля «</w:t>
      </w:r>
      <w:r w:rsidRPr="000A2517">
        <w:rPr>
          <w:bCs/>
        </w:rPr>
        <w:t>Организация производственной  деятельности   технического персонала</w:t>
      </w:r>
      <w:r w:rsidRPr="000A2517">
        <w:t>». Рекомендована Советом Министерства образования и науки Челябинской области по примерным основным профессиональным образовательным программам начального и среднего профессионального образования (№ 9 от «3» июня 2013 г.)</w:t>
      </w:r>
      <w:r w:rsidRPr="000A2517">
        <w:tab/>
      </w:r>
    </w:p>
    <w:p w:rsidR="001E2AD8" w:rsidRPr="000A2517" w:rsidRDefault="0005639A" w:rsidP="000A25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0A2517">
        <w:t>П</w:t>
      </w:r>
      <w:r w:rsidR="001E2AD8" w:rsidRPr="000A2517">
        <w:t xml:space="preserve">рограмма 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СПО  </w:t>
      </w:r>
      <w:r w:rsidR="001B4F13" w:rsidRPr="000A2517">
        <w:t xml:space="preserve">21.08.18. </w:t>
      </w:r>
      <w:r w:rsidR="001E2AD8" w:rsidRPr="000A2517">
        <w:t>Обогащение полезных ископаемых  в части освоения основного вида профессиональной деятельности (ВПД) -  организация производственной  деятельности   технического персонала    и соответствующих профессиональных компетенций (ПК):</w:t>
      </w:r>
    </w:p>
    <w:p w:rsidR="001E2AD8" w:rsidRPr="000A2517" w:rsidRDefault="001E2AD8" w:rsidP="000A2517">
      <w:pPr>
        <w:shd w:val="clear" w:color="auto" w:fill="FFFFFF"/>
        <w:spacing w:line="360" w:lineRule="auto"/>
        <w:ind w:firstLine="709"/>
        <w:jc w:val="both"/>
      </w:pPr>
      <w:r w:rsidRPr="000A2517">
        <w:rPr>
          <w:color w:val="000000"/>
        </w:rPr>
        <w:t xml:space="preserve">1. </w:t>
      </w:r>
      <w:r w:rsidRPr="000A2517">
        <w:t>Проведение  инструктажей  по охране труда и промышленной безопасности.</w:t>
      </w:r>
    </w:p>
    <w:p w:rsidR="001E2AD8" w:rsidRPr="000A2517" w:rsidRDefault="001E2AD8" w:rsidP="000A2517">
      <w:pPr>
        <w:shd w:val="clear" w:color="auto" w:fill="FFFFFF"/>
        <w:spacing w:line="360" w:lineRule="auto"/>
        <w:ind w:firstLine="709"/>
        <w:jc w:val="both"/>
      </w:pPr>
      <w:r w:rsidRPr="000A2517">
        <w:rPr>
          <w:color w:val="000000"/>
        </w:rPr>
        <w:t xml:space="preserve">2. </w:t>
      </w:r>
      <w:r w:rsidRPr="000A2517">
        <w:t>Обеспечение материального и морального стимулирования трудовой деятельности персонала.</w:t>
      </w:r>
    </w:p>
    <w:p w:rsidR="001E2AD8" w:rsidRPr="000A2517" w:rsidRDefault="001E2AD8" w:rsidP="000A2517">
      <w:pPr>
        <w:shd w:val="clear" w:color="auto" w:fill="FFFFFF"/>
        <w:spacing w:line="360" w:lineRule="auto"/>
        <w:ind w:firstLine="709"/>
        <w:jc w:val="both"/>
      </w:pPr>
      <w:r w:rsidRPr="000A2517">
        <w:rPr>
          <w:color w:val="000000"/>
        </w:rPr>
        <w:t xml:space="preserve">3. </w:t>
      </w:r>
      <w:r w:rsidRPr="000A2517">
        <w:t>Анализ процесса и результатов деятельности производственного подразделения.</w:t>
      </w:r>
    </w:p>
    <w:p w:rsidR="001E2AD8" w:rsidRPr="000A2517" w:rsidRDefault="0005639A" w:rsidP="000A2517">
      <w:pPr>
        <w:spacing w:line="360" w:lineRule="auto"/>
        <w:ind w:firstLine="709"/>
        <w:jc w:val="both"/>
      </w:pPr>
      <w:r w:rsidRPr="000A2517">
        <w:t>П</w:t>
      </w:r>
      <w:r w:rsidR="001E2AD8" w:rsidRPr="000A2517">
        <w:t xml:space="preserve">рограмма профессионального модуля может быть использована  в дополнительном профессиональном образовании (в программах повышения квалификации и переподготовки), в профессиональной подготовке работников в области  обогащения полезных ископаемых при наличии среднего (полного) общего образования. </w:t>
      </w:r>
    </w:p>
    <w:p w:rsidR="001E2AD8" w:rsidRPr="000A2517" w:rsidRDefault="001E2AD8" w:rsidP="000A2517">
      <w:pPr>
        <w:spacing w:line="360" w:lineRule="auto"/>
        <w:ind w:firstLine="709"/>
        <w:jc w:val="both"/>
        <w:rPr>
          <w:b/>
          <w:bCs/>
        </w:rPr>
      </w:pPr>
    </w:p>
    <w:p w:rsidR="001E2AD8" w:rsidRPr="00794C3D" w:rsidRDefault="001E2AD8" w:rsidP="000A2517">
      <w:pPr>
        <w:spacing w:line="360" w:lineRule="auto"/>
        <w:ind w:firstLine="709"/>
        <w:jc w:val="both"/>
      </w:pPr>
      <w:r w:rsidRPr="00794C3D">
        <w:rPr>
          <w:bCs/>
        </w:rPr>
        <w:t>1.2  Цели и задачи модуля – требования к результатам освоения модуля</w:t>
      </w:r>
    </w:p>
    <w:p w:rsidR="001E2AD8" w:rsidRPr="00794C3D" w:rsidRDefault="001E2AD8" w:rsidP="000A2517">
      <w:pPr>
        <w:spacing w:line="360" w:lineRule="auto"/>
        <w:ind w:firstLine="709"/>
        <w:jc w:val="both"/>
      </w:pPr>
      <w:r w:rsidRPr="00794C3D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E2AD8" w:rsidRPr="00794C3D" w:rsidRDefault="000A2517" w:rsidP="000A2517">
      <w:pPr>
        <w:spacing w:line="360" w:lineRule="auto"/>
        <w:ind w:firstLine="709"/>
        <w:jc w:val="both"/>
        <w:rPr>
          <w:bCs/>
        </w:rPr>
      </w:pPr>
      <w:r w:rsidRPr="00794C3D">
        <w:rPr>
          <w:bCs/>
        </w:rPr>
        <w:t xml:space="preserve"> </w:t>
      </w:r>
      <w:r w:rsidR="001E2AD8" w:rsidRPr="00794C3D">
        <w:rPr>
          <w:bCs/>
        </w:rPr>
        <w:t>иметь практический опыт: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проведения инструктажей по охране труда для рабочих;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709"/>
        <w:jc w:val="both"/>
      </w:pPr>
      <w:r w:rsidRPr="000A2517">
        <w:t>- ведения учетной документации по охране труда и промышленной безопасности;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 xml:space="preserve">- составления предложений и представлений о материальных поощрениях и взысканиях персонала; 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составления предложений о моральном поощрении персонала;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</w:tabs>
        <w:suppressAutoHyphens/>
        <w:spacing w:line="360" w:lineRule="auto"/>
        <w:ind w:firstLine="709"/>
        <w:jc w:val="both"/>
      </w:pPr>
      <w:r w:rsidRPr="000A2517">
        <w:lastRenderedPageBreak/>
        <w:t>- управления конфликтными ситуациями в коллективе;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определения технико-экономических показателей деятельности производственного подразделения;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анализа затрат по производственному подразделению;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контроля обеспеченности работников средствами индивидуальной защиты;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оценки несчастных случаев и производственного травматизма;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оценки трудовой дисциплины и трудового участия персонала в производственной деятельности подразделения;</w:t>
      </w:r>
    </w:p>
    <w:p w:rsidR="001E2AD8" w:rsidRPr="007A5509" w:rsidRDefault="001E2AD8" w:rsidP="000A2517">
      <w:pPr>
        <w:suppressAutoHyphens/>
        <w:spacing w:line="360" w:lineRule="auto"/>
        <w:ind w:firstLine="709"/>
        <w:jc w:val="both"/>
        <w:rPr>
          <w:i/>
          <w:iCs/>
        </w:rPr>
      </w:pPr>
      <w:r w:rsidRPr="007A5509">
        <w:rPr>
          <w:bCs/>
        </w:rPr>
        <w:t>уметь: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при проведении инструктажей сопоставлять несчастные случаи в родственных организациях с возможными ситуациями на данном участке;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анализировать и доводить до подчиненных возможные места и причины возникновения опасных производственных ситуаций;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анализировать уровень травматизма в производственном подразделении;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строить и анализировать свою речь, владеть культурой речи;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заинтересовать слушателей в процессе обучения;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оценивать мотивационные потребности персонала;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организовывать мероприятия по здоровьесбережению трудящихся, соревнования по профессии;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владеть приемами морального стимулирования персонала;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владеть приемами управления конфликтными ситуациями;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оценивать уровень технико-экономических показателей работы подразделения;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определять нормы выработки для персонала участка;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определять факторы, влияющие на производительность труда, затраты и себестоимость по подразделению;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оценивать состояние охраны труда и промышленной безопасности;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определять потребность в рабочих кадрах и оценивать состояние трудовой дисциплины по подразделению;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оценивать уровень квалификации персонала;</w:t>
      </w:r>
    </w:p>
    <w:p w:rsidR="001E2AD8" w:rsidRPr="00794C3D" w:rsidRDefault="001E2AD8" w:rsidP="000A2517">
      <w:pPr>
        <w:suppressAutoHyphens/>
        <w:spacing w:line="360" w:lineRule="auto"/>
        <w:ind w:firstLine="709"/>
        <w:jc w:val="both"/>
        <w:rPr>
          <w:i/>
          <w:iCs/>
        </w:rPr>
      </w:pPr>
      <w:r w:rsidRPr="00794C3D">
        <w:rPr>
          <w:bCs/>
        </w:rPr>
        <w:t>знать: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виды инструктажей;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инструкции по охране труда и промышленной безопасности;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должностные инструкции;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правила внутреннего распорядка организации;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 xml:space="preserve">- основные положения Трудового кодекса Российской Федерации; 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lastRenderedPageBreak/>
        <w:t>- систему оплаты труда;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 xml:space="preserve">- мотивацию труда, управление конфликтами, этику делового общения; 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факторы, влияющие на психологический климат в коллективе;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психологические аспекты управления коллективом;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принципы делового общения в коллективе;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 xml:space="preserve">- основные сведения об экономическом анализе; 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этапы проведения анализа;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способы сбора и обработки информации;</w:t>
      </w:r>
    </w:p>
    <w:p w:rsidR="001E2AD8" w:rsidRPr="000A2517" w:rsidRDefault="001E2AD8" w:rsidP="000A2517">
      <w:pPr>
        <w:widowControl w:val="0"/>
        <w:tabs>
          <w:tab w:val="num" w:pos="360"/>
          <w:tab w:val="num" w:pos="464"/>
          <w:tab w:val="num" w:pos="900"/>
        </w:tabs>
        <w:suppressAutoHyphens/>
        <w:spacing w:line="360" w:lineRule="auto"/>
        <w:ind w:firstLine="709"/>
        <w:jc w:val="both"/>
      </w:pPr>
      <w:r w:rsidRPr="000A2517">
        <w:t>- формы представления результатов анализа;</w:t>
      </w:r>
    </w:p>
    <w:p w:rsidR="001E2AD8" w:rsidRPr="000A2517" w:rsidRDefault="001E2AD8" w:rsidP="000A2517">
      <w:pPr>
        <w:shd w:val="clear" w:color="auto" w:fill="FFFFFF"/>
        <w:spacing w:line="360" w:lineRule="auto"/>
        <w:ind w:firstLine="709"/>
        <w:jc w:val="both"/>
      </w:pPr>
      <w:r w:rsidRPr="000A2517">
        <w:t>- программное обеспечение для автоматизированной обработки данных и создания информационной базы</w:t>
      </w:r>
    </w:p>
    <w:p w:rsidR="001E2AD8" w:rsidRPr="000A2517" w:rsidRDefault="001E2AD8" w:rsidP="000A2517">
      <w:pPr>
        <w:shd w:val="clear" w:color="auto" w:fill="FFFFFF"/>
        <w:spacing w:line="360" w:lineRule="auto"/>
        <w:ind w:firstLine="709"/>
        <w:jc w:val="both"/>
      </w:pPr>
    </w:p>
    <w:p w:rsidR="008F3D23" w:rsidRPr="00794C3D" w:rsidRDefault="008F3D23" w:rsidP="000A2517">
      <w:pPr>
        <w:spacing w:line="360" w:lineRule="auto"/>
        <w:ind w:firstLine="709"/>
        <w:jc w:val="both"/>
      </w:pPr>
      <w:r w:rsidRPr="00794C3D">
        <w:t>1.3 Количество часов, отводимое на освоение программы профессионального модуля:</w:t>
      </w:r>
    </w:p>
    <w:p w:rsidR="001E2AD8" w:rsidRPr="00794C3D" w:rsidRDefault="008F3D23" w:rsidP="000A2517">
      <w:pPr>
        <w:spacing w:line="360" w:lineRule="auto"/>
        <w:ind w:firstLine="709"/>
        <w:jc w:val="both"/>
      </w:pPr>
      <w:r w:rsidRPr="00794C3D">
        <w:t xml:space="preserve">         </w:t>
      </w:r>
      <w:r w:rsidR="001E2AD8" w:rsidRPr="00794C3D">
        <w:t xml:space="preserve">всего </w:t>
      </w:r>
      <w:r w:rsidR="001E2AD8" w:rsidRPr="00794C3D">
        <w:rPr>
          <w:bCs/>
        </w:rPr>
        <w:t xml:space="preserve">–  </w:t>
      </w:r>
      <w:r w:rsidR="00A27786" w:rsidRPr="00794C3D">
        <w:rPr>
          <w:bCs/>
        </w:rPr>
        <w:t>474</w:t>
      </w:r>
      <w:r w:rsidR="001B4F13" w:rsidRPr="00794C3D">
        <w:rPr>
          <w:bCs/>
        </w:rPr>
        <w:t xml:space="preserve"> </w:t>
      </w:r>
      <w:r w:rsidR="001E2AD8" w:rsidRPr="00794C3D">
        <w:t>часов, в том числе:</w:t>
      </w:r>
    </w:p>
    <w:p w:rsidR="001E2AD8" w:rsidRPr="00794C3D" w:rsidRDefault="001E2AD8" w:rsidP="000A2517">
      <w:pPr>
        <w:spacing w:line="360" w:lineRule="auto"/>
        <w:ind w:firstLine="709"/>
        <w:jc w:val="both"/>
      </w:pPr>
      <w:r w:rsidRPr="00794C3D">
        <w:t xml:space="preserve">обязательной аудиторной учебной нагрузки обучающегося –  </w:t>
      </w:r>
      <w:r w:rsidR="001B4F13" w:rsidRPr="00794C3D">
        <w:rPr>
          <w:bCs/>
        </w:rPr>
        <w:t>60</w:t>
      </w:r>
      <w:r w:rsidRPr="00794C3D">
        <w:rPr>
          <w:bCs/>
        </w:rPr>
        <w:t xml:space="preserve"> </w:t>
      </w:r>
      <w:r w:rsidRPr="00794C3D">
        <w:t>часов;</w:t>
      </w:r>
    </w:p>
    <w:p w:rsidR="001E2AD8" w:rsidRPr="00794C3D" w:rsidRDefault="001E2AD8" w:rsidP="000A2517">
      <w:pPr>
        <w:spacing w:line="360" w:lineRule="auto"/>
        <w:ind w:firstLine="709"/>
        <w:jc w:val="both"/>
      </w:pPr>
      <w:r w:rsidRPr="00794C3D">
        <w:t>самостоятельной работы обучающегося –</w:t>
      </w:r>
      <w:r w:rsidRPr="00794C3D">
        <w:rPr>
          <w:bCs/>
        </w:rPr>
        <w:t xml:space="preserve"> </w:t>
      </w:r>
      <w:r w:rsidRPr="00794C3D">
        <w:t xml:space="preserve"> </w:t>
      </w:r>
      <w:r w:rsidR="002A6D6D">
        <w:t>340</w:t>
      </w:r>
      <w:bookmarkStart w:id="0" w:name="_GoBack"/>
      <w:bookmarkEnd w:id="0"/>
      <w:r w:rsidR="001B4F13" w:rsidRPr="00794C3D">
        <w:t xml:space="preserve"> </w:t>
      </w:r>
      <w:r w:rsidRPr="00794C3D">
        <w:t>часов;</w:t>
      </w:r>
    </w:p>
    <w:p w:rsidR="001E2AD8" w:rsidRPr="00794C3D" w:rsidRDefault="001E2AD8" w:rsidP="000A2517">
      <w:pPr>
        <w:spacing w:line="360" w:lineRule="auto"/>
        <w:ind w:firstLine="709"/>
        <w:jc w:val="both"/>
      </w:pPr>
      <w:r w:rsidRPr="00794C3D">
        <w:t>учебной и производственной практики –</w:t>
      </w:r>
      <w:r w:rsidR="00D65BD2" w:rsidRPr="00794C3D">
        <w:t>18</w:t>
      </w:r>
      <w:r w:rsidR="001B4F13" w:rsidRPr="00794C3D">
        <w:t xml:space="preserve">0 </w:t>
      </w:r>
      <w:r w:rsidRPr="00794C3D">
        <w:t>часов.</w:t>
      </w:r>
    </w:p>
    <w:p w:rsidR="001E2AD8" w:rsidRPr="00794C3D" w:rsidRDefault="001E2AD8" w:rsidP="000A2517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0A2517">
        <w:rPr>
          <w:rFonts w:ascii="Times New Roman" w:hAnsi="Times New Roman" w:cs="Times New Roman"/>
          <w:b w:val="0"/>
          <w:bCs w:val="0"/>
          <w:caps/>
          <w:sz w:val="24"/>
          <w:szCs w:val="24"/>
        </w:rPr>
        <w:br w:type="page"/>
      </w:r>
      <w:r w:rsidRPr="00794C3D">
        <w:rPr>
          <w:rFonts w:ascii="Times New Roman" w:hAnsi="Times New Roman" w:cs="Times New Roman"/>
          <w:b w:val="0"/>
          <w:caps/>
          <w:sz w:val="24"/>
          <w:szCs w:val="24"/>
        </w:rPr>
        <w:lastRenderedPageBreak/>
        <w:t xml:space="preserve">2 результаты освоения ПРОФЕССИОНАЛЬНОГО МОДУЛЯ </w:t>
      </w:r>
    </w:p>
    <w:p w:rsidR="001E2AD8" w:rsidRPr="000A2517" w:rsidRDefault="001E2AD8" w:rsidP="000A2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1E2AD8" w:rsidRPr="000A2517" w:rsidRDefault="001E2AD8" w:rsidP="000A2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0A2517">
        <w:t>Результатом освоения  профессионального модуля является овладение обучающимися видом профессиональной деятельности  «Организация производственной  деятельности   технического персонала»,   в том числе профессиональными (ПК) и общими (ОК) компетенциями:</w:t>
      </w:r>
    </w:p>
    <w:p w:rsidR="001E2AD8" w:rsidRDefault="001E2AD8" w:rsidP="0090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</w:p>
    <w:tbl>
      <w:tblPr>
        <w:tblW w:w="493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8605"/>
      </w:tblGrid>
      <w:tr w:rsidR="001E2AD8" w:rsidRPr="000A2517">
        <w:trPr>
          <w:trHeight w:val="651"/>
        </w:trPr>
        <w:tc>
          <w:tcPr>
            <w:tcW w:w="821" w:type="pct"/>
            <w:vAlign w:val="center"/>
          </w:tcPr>
          <w:p w:rsidR="001E2AD8" w:rsidRPr="00794C3D" w:rsidRDefault="001E2AD8" w:rsidP="000638B2">
            <w:pPr>
              <w:widowControl w:val="0"/>
              <w:suppressAutoHyphens/>
              <w:jc w:val="center"/>
              <w:rPr>
                <w:bCs/>
              </w:rPr>
            </w:pPr>
            <w:r w:rsidRPr="00794C3D">
              <w:rPr>
                <w:bCs/>
              </w:rPr>
              <w:t>Код</w:t>
            </w:r>
          </w:p>
        </w:tc>
        <w:tc>
          <w:tcPr>
            <w:tcW w:w="4179" w:type="pct"/>
            <w:vAlign w:val="center"/>
          </w:tcPr>
          <w:p w:rsidR="001E2AD8" w:rsidRPr="00794C3D" w:rsidRDefault="001E2AD8" w:rsidP="000638B2">
            <w:pPr>
              <w:widowControl w:val="0"/>
              <w:suppressAutoHyphens/>
              <w:ind w:right="-257"/>
              <w:jc w:val="center"/>
              <w:rPr>
                <w:bCs/>
              </w:rPr>
            </w:pPr>
            <w:r w:rsidRPr="00794C3D">
              <w:rPr>
                <w:bCs/>
              </w:rPr>
              <w:t>Наименование результата обучения</w:t>
            </w:r>
          </w:p>
        </w:tc>
      </w:tr>
      <w:tr w:rsidR="001E2AD8" w:rsidRPr="000A2517">
        <w:trPr>
          <w:trHeight w:val="651"/>
        </w:trPr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  <w:color w:val="000000"/>
              </w:rPr>
              <w:t>ПК 3.1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pStyle w:val="af7"/>
              <w:widowControl w:val="0"/>
              <w:suppressAutoHyphens/>
              <w:ind w:left="0" w:firstLine="36"/>
              <w:jc w:val="both"/>
            </w:pPr>
            <w:r w:rsidRPr="00794C3D">
              <w:t xml:space="preserve">Проводить инструктажи по охране труда и промышленной безопасности. </w:t>
            </w:r>
          </w:p>
        </w:tc>
      </w:tr>
      <w:tr w:rsidR="001E2AD8" w:rsidRPr="000A2517"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  <w:color w:val="000000"/>
              </w:rPr>
              <w:t>ПК 3.2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pStyle w:val="af7"/>
              <w:widowControl w:val="0"/>
              <w:suppressAutoHyphens/>
              <w:ind w:left="0" w:firstLine="36"/>
              <w:jc w:val="both"/>
            </w:pPr>
            <w:r w:rsidRPr="00794C3D">
              <w:t>Обеспечивать материальное и моральное стимулирование трудовой деятельности персонала.</w:t>
            </w:r>
          </w:p>
        </w:tc>
      </w:tr>
      <w:tr w:rsidR="001E2AD8" w:rsidRPr="000A2517"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  <w:color w:val="000000"/>
              </w:rPr>
              <w:t>ПК 3.3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pStyle w:val="af7"/>
              <w:widowControl w:val="0"/>
              <w:suppressAutoHyphens/>
              <w:ind w:left="0" w:firstLine="36"/>
              <w:jc w:val="both"/>
            </w:pPr>
            <w:r w:rsidRPr="00794C3D">
              <w:t>Анализировать процесс и результаты деятельности производственного подразделения.</w:t>
            </w:r>
          </w:p>
        </w:tc>
      </w:tr>
      <w:tr w:rsidR="001E2AD8" w:rsidRPr="000A2517"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</w:rPr>
              <w:t>ОК 1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jc w:val="both"/>
            </w:pPr>
            <w:r w:rsidRPr="00794C3D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E2AD8" w:rsidRPr="000A2517"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</w:rPr>
              <w:t>ОК 2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jc w:val="both"/>
            </w:pPr>
            <w:r w:rsidRPr="00794C3D">
              <w:t>Организовывать собственную деятельность, выбирать типовые методы и способы выполнения  профессиональных задач, оценивать их эффективность и качество</w:t>
            </w:r>
          </w:p>
        </w:tc>
      </w:tr>
      <w:tr w:rsidR="001E2AD8" w:rsidRPr="000A2517">
        <w:tc>
          <w:tcPr>
            <w:tcW w:w="821" w:type="pct"/>
          </w:tcPr>
          <w:p w:rsidR="001E2AD8" w:rsidRPr="00794C3D" w:rsidRDefault="001E2AD8" w:rsidP="000638B2">
            <w:pPr>
              <w:widowControl w:val="0"/>
              <w:suppressAutoHyphens/>
              <w:jc w:val="center"/>
              <w:rPr>
                <w:bCs/>
              </w:rPr>
            </w:pPr>
            <w:r w:rsidRPr="00794C3D">
              <w:rPr>
                <w:bCs/>
                <w:color w:val="000000"/>
              </w:rPr>
              <w:t>ОК 3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shd w:val="clear" w:color="auto" w:fill="FFFFFF"/>
              <w:spacing w:line="312" w:lineRule="exact"/>
              <w:ind w:left="10"/>
              <w:jc w:val="both"/>
            </w:pPr>
            <w:r w:rsidRPr="00794C3D">
              <w:rPr>
                <w:color w:val="00000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E2AD8" w:rsidRPr="000A2517"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  <w:color w:val="000000"/>
              </w:rPr>
              <w:t>ОК 4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shd w:val="clear" w:color="auto" w:fill="FFFFFF"/>
              <w:spacing w:before="10" w:line="312" w:lineRule="exact"/>
              <w:ind w:left="14" w:right="14"/>
              <w:jc w:val="both"/>
            </w:pPr>
            <w:r w:rsidRPr="00794C3D">
              <w:rPr>
                <w:color w:val="000000"/>
              </w:rPr>
              <w:t xml:space="preserve">Осуществлять поиск и использование информации, </w:t>
            </w:r>
            <w:r w:rsidRPr="00794C3D">
              <w:rPr>
                <w:color w:val="000000"/>
                <w:spacing w:val="-1"/>
              </w:rPr>
              <w:t xml:space="preserve">необходимой для эффективного выполнения профессиональных задач, </w:t>
            </w:r>
            <w:r w:rsidRPr="00794C3D">
              <w:rPr>
                <w:color w:val="000000"/>
              </w:rPr>
              <w:t>профессионального и личностного развития.</w:t>
            </w:r>
          </w:p>
        </w:tc>
      </w:tr>
      <w:tr w:rsidR="001E2AD8" w:rsidRPr="000A2517"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  <w:color w:val="000000"/>
                <w:spacing w:val="-1"/>
              </w:rPr>
              <w:t>ОК 5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shd w:val="clear" w:color="auto" w:fill="FFFFFF"/>
              <w:spacing w:before="5" w:line="312" w:lineRule="exact"/>
              <w:ind w:left="14" w:right="10"/>
              <w:jc w:val="both"/>
            </w:pPr>
            <w:r w:rsidRPr="00794C3D">
              <w:rPr>
                <w:color w:val="000000"/>
                <w:spacing w:val="-1"/>
              </w:rPr>
              <w:t xml:space="preserve">Использовать информационно-коммуникационные технологии </w:t>
            </w:r>
            <w:r w:rsidRPr="00794C3D">
              <w:rPr>
                <w:color w:val="000000"/>
              </w:rPr>
              <w:t>в профессиональной деятельности.</w:t>
            </w:r>
          </w:p>
        </w:tc>
      </w:tr>
      <w:tr w:rsidR="001E2AD8" w:rsidRPr="000A2517">
        <w:trPr>
          <w:trHeight w:val="673"/>
        </w:trPr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  <w:color w:val="000000"/>
              </w:rPr>
              <w:t>ОК 6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shd w:val="clear" w:color="auto" w:fill="FFFFFF"/>
              <w:spacing w:before="5" w:line="312" w:lineRule="exact"/>
              <w:ind w:left="10" w:right="10"/>
              <w:jc w:val="both"/>
            </w:pPr>
            <w:r w:rsidRPr="00794C3D">
              <w:rPr>
                <w:color w:val="00000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E2AD8" w:rsidRPr="000A2517">
        <w:trPr>
          <w:trHeight w:val="673"/>
        </w:trPr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  <w:color w:val="000000"/>
              </w:rPr>
              <w:t>ОК 7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shd w:val="clear" w:color="auto" w:fill="FFFFFF"/>
              <w:spacing w:before="5" w:line="312" w:lineRule="exact"/>
              <w:ind w:left="10" w:right="10"/>
              <w:jc w:val="both"/>
            </w:pPr>
            <w:r w:rsidRPr="00794C3D">
              <w:rPr>
                <w:color w:val="000000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1E2AD8" w:rsidRPr="000A2517">
        <w:trPr>
          <w:trHeight w:val="673"/>
        </w:trPr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  <w:color w:val="000000"/>
              </w:rPr>
              <w:t>ОК 8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shd w:val="clear" w:color="auto" w:fill="FFFFFF"/>
              <w:spacing w:before="10" w:line="312" w:lineRule="exact"/>
              <w:ind w:left="10" w:right="10"/>
              <w:jc w:val="both"/>
            </w:pPr>
            <w:r w:rsidRPr="00794C3D">
              <w:rPr>
                <w:color w:val="00000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E2AD8" w:rsidRPr="000A2517">
        <w:trPr>
          <w:trHeight w:val="673"/>
        </w:trPr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</w:rPr>
            </w:pPr>
            <w:r w:rsidRPr="00794C3D">
              <w:rPr>
                <w:bCs/>
                <w:color w:val="000000"/>
              </w:rPr>
              <w:t>ОК 9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jc w:val="both"/>
            </w:pPr>
            <w:r w:rsidRPr="00794C3D">
              <w:rPr>
                <w:color w:val="000000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1E2AD8" w:rsidRPr="000A2517">
        <w:trPr>
          <w:trHeight w:val="673"/>
        </w:trPr>
        <w:tc>
          <w:tcPr>
            <w:tcW w:w="821" w:type="pct"/>
          </w:tcPr>
          <w:p w:rsidR="001E2AD8" w:rsidRPr="00794C3D" w:rsidRDefault="001E2AD8" w:rsidP="000638B2">
            <w:pPr>
              <w:jc w:val="center"/>
              <w:rPr>
                <w:bCs/>
                <w:color w:val="000000"/>
              </w:rPr>
            </w:pPr>
            <w:r w:rsidRPr="00794C3D">
              <w:rPr>
                <w:bCs/>
                <w:color w:val="000000"/>
              </w:rPr>
              <w:t>ОК 10</w:t>
            </w:r>
          </w:p>
        </w:tc>
        <w:tc>
          <w:tcPr>
            <w:tcW w:w="4179" w:type="pct"/>
          </w:tcPr>
          <w:p w:rsidR="001E2AD8" w:rsidRPr="00794C3D" w:rsidRDefault="001E2AD8" w:rsidP="000638B2">
            <w:pPr>
              <w:jc w:val="both"/>
              <w:rPr>
                <w:color w:val="000000"/>
              </w:rPr>
            </w:pPr>
            <w:r w:rsidRPr="00794C3D">
              <w:rPr>
                <w:color w:val="000000"/>
              </w:rPr>
              <w:t xml:space="preserve">Исполнять воинскую обязанность, в том числе </w:t>
            </w:r>
            <w:r w:rsidRPr="00794C3D">
              <w:rPr>
                <w:color w:val="000000"/>
                <w:spacing w:val="-1"/>
              </w:rPr>
              <w:t>с применением полученных профессиональных знаний (для юношей)</w:t>
            </w:r>
          </w:p>
        </w:tc>
      </w:tr>
    </w:tbl>
    <w:p w:rsidR="001E2AD8" w:rsidRDefault="001E2AD8">
      <w:pPr>
        <w:spacing w:after="200" w:line="276" w:lineRule="auto"/>
        <w:rPr>
          <w:b/>
          <w:bCs/>
          <w:caps/>
          <w:sz w:val="28"/>
          <w:szCs w:val="28"/>
        </w:rPr>
        <w:sectPr w:rsidR="001E2AD8" w:rsidSect="00413B11">
          <w:type w:val="continuous"/>
          <w:pgSz w:w="11907" w:h="16840"/>
          <w:pgMar w:top="851" w:right="567" w:bottom="567" w:left="1134" w:header="709" w:footer="709" w:gutter="0"/>
          <w:cols w:space="720"/>
          <w:docGrid w:linePitch="326"/>
        </w:sectPr>
      </w:pPr>
    </w:p>
    <w:p w:rsidR="001E2AD8" w:rsidRDefault="001E2AD8">
      <w:pPr>
        <w:spacing w:after="200" w:line="276" w:lineRule="auto"/>
        <w:rPr>
          <w:b/>
          <w:bCs/>
          <w:caps/>
          <w:sz w:val="28"/>
          <w:szCs w:val="28"/>
        </w:rPr>
        <w:sectPr w:rsidR="001E2AD8" w:rsidSect="00413B11">
          <w:type w:val="continuous"/>
          <w:pgSz w:w="11907" w:h="16840"/>
          <w:pgMar w:top="851" w:right="567" w:bottom="567" w:left="1134" w:header="709" w:footer="709" w:gutter="0"/>
          <w:cols w:space="720"/>
          <w:docGrid w:linePitch="326"/>
        </w:sectPr>
      </w:pPr>
    </w:p>
    <w:p w:rsidR="001E2AD8" w:rsidRPr="000A2517" w:rsidRDefault="001E2AD8" w:rsidP="000A2517">
      <w:pPr>
        <w:pStyle w:val="2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b/>
          <w:bCs/>
          <w:caps/>
        </w:rPr>
      </w:pPr>
      <w:r w:rsidRPr="000A2517">
        <w:rPr>
          <w:b/>
          <w:bCs/>
          <w:caps/>
        </w:rPr>
        <w:lastRenderedPageBreak/>
        <w:t>СТРУКТУРА и содержание профессионального модуля</w:t>
      </w:r>
    </w:p>
    <w:p w:rsidR="001E2AD8" w:rsidRPr="000A2517" w:rsidRDefault="001E2AD8" w:rsidP="000A251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b/>
          <w:bCs/>
          <w:caps/>
        </w:rPr>
      </w:pPr>
      <w:r w:rsidRPr="000A2517">
        <w:rPr>
          <w:b/>
          <w:bCs/>
        </w:rPr>
        <w:t>Организация производственной  деятельности   технического персонала</w:t>
      </w:r>
    </w:p>
    <w:p w:rsidR="001E2AD8" w:rsidRPr="000A2517" w:rsidRDefault="001E2AD8" w:rsidP="000A2517">
      <w:pPr>
        <w:spacing w:line="360" w:lineRule="auto"/>
        <w:ind w:firstLine="851"/>
        <w:jc w:val="both"/>
        <w:rPr>
          <w:b/>
          <w:bCs/>
        </w:rPr>
      </w:pPr>
      <w:r w:rsidRPr="000A2517">
        <w:rPr>
          <w:b/>
          <w:bCs/>
        </w:rPr>
        <w:t xml:space="preserve">3.1 Тематический план профессионального модуля </w:t>
      </w:r>
    </w:p>
    <w:tbl>
      <w:tblPr>
        <w:tblW w:w="493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3436"/>
        <w:gridCol w:w="1175"/>
        <w:gridCol w:w="1081"/>
        <w:gridCol w:w="1782"/>
        <w:gridCol w:w="1351"/>
        <w:gridCol w:w="946"/>
        <w:gridCol w:w="1446"/>
        <w:gridCol w:w="1260"/>
        <w:gridCol w:w="1691"/>
      </w:tblGrid>
      <w:tr w:rsidR="001E2AD8" w:rsidRPr="00D34699" w:rsidTr="00A55ED1">
        <w:trPr>
          <w:trHeight w:val="435"/>
        </w:trPr>
        <w:tc>
          <w:tcPr>
            <w:tcW w:w="492" w:type="pct"/>
            <w:vMerge w:val="restar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 xml:space="preserve">Коды </w:t>
            </w:r>
          </w:p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>профессиональных компетенций</w:t>
            </w:r>
          </w:p>
        </w:tc>
        <w:tc>
          <w:tcPr>
            <w:tcW w:w="1093" w:type="pct"/>
            <w:vMerge w:val="restar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>Наименования разделов профессионального модуля</w:t>
            </w:r>
          </w:p>
        </w:tc>
        <w:tc>
          <w:tcPr>
            <w:tcW w:w="374" w:type="pct"/>
            <w:vMerge w:val="restar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>Всего часов</w:t>
            </w:r>
          </w:p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D34699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2102" w:type="pct"/>
            <w:gridSpan w:val="5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39" w:type="pct"/>
            <w:gridSpan w:val="2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 xml:space="preserve">Практика </w:t>
            </w:r>
          </w:p>
        </w:tc>
      </w:tr>
      <w:tr w:rsidR="001E2AD8" w:rsidRPr="00D34699" w:rsidTr="00A55ED1">
        <w:trPr>
          <w:trHeight w:val="435"/>
        </w:trPr>
        <w:tc>
          <w:tcPr>
            <w:tcW w:w="492" w:type="pct"/>
            <w:vMerge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093" w:type="pct"/>
            <w:vMerge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374" w:type="pct"/>
            <w:vMerge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341" w:type="pct"/>
            <w:gridSpan w:val="3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761" w:type="pct"/>
            <w:gridSpan w:val="2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401" w:type="pct"/>
            <w:vMerge w:val="restar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>Учебная,</w:t>
            </w:r>
          </w:p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  <w:i/>
                <w:iCs/>
              </w:rPr>
            </w:pPr>
            <w:r w:rsidRPr="00D34699">
              <w:t>часов</w:t>
            </w:r>
          </w:p>
        </w:tc>
        <w:tc>
          <w:tcPr>
            <w:tcW w:w="538" w:type="pct"/>
            <w:vMerge w:val="restar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>Производственная</w:t>
            </w:r>
          </w:p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>(по профилю специальности),</w:t>
            </w:r>
          </w:p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D34699">
              <w:t>(</w:t>
            </w:r>
            <w:r w:rsidRPr="00D34699">
              <w:rPr>
                <w:i/>
                <w:iCs/>
              </w:rPr>
              <w:t>концентрированная)</w:t>
            </w:r>
          </w:p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  <w:r w:rsidRPr="00D34699">
              <w:t>часов</w:t>
            </w:r>
          </w:p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</w:tr>
      <w:tr w:rsidR="001E2AD8" w:rsidRPr="00D34699" w:rsidTr="00A55ED1">
        <w:trPr>
          <w:cantSplit/>
          <w:trHeight w:val="1831"/>
        </w:trPr>
        <w:tc>
          <w:tcPr>
            <w:tcW w:w="492" w:type="pct"/>
            <w:vMerge/>
          </w:tcPr>
          <w:p w:rsidR="001E2AD8" w:rsidRPr="00D34699" w:rsidRDefault="001E2AD8" w:rsidP="00D34699">
            <w:pPr>
              <w:rPr>
                <w:b/>
                <w:bCs/>
              </w:rPr>
            </w:pPr>
          </w:p>
        </w:tc>
        <w:tc>
          <w:tcPr>
            <w:tcW w:w="1093" w:type="pct"/>
            <w:vMerge/>
            <w:vAlign w:val="center"/>
          </w:tcPr>
          <w:p w:rsidR="001E2AD8" w:rsidRPr="00D34699" w:rsidRDefault="001E2AD8" w:rsidP="00D34699">
            <w:pPr>
              <w:rPr>
                <w:b/>
                <w:bCs/>
              </w:rPr>
            </w:pPr>
          </w:p>
        </w:tc>
        <w:tc>
          <w:tcPr>
            <w:tcW w:w="374" w:type="pct"/>
            <w:vMerge/>
            <w:vAlign w:val="center"/>
          </w:tcPr>
          <w:p w:rsidR="001E2AD8" w:rsidRPr="00D34699" w:rsidRDefault="001E2AD8" w:rsidP="00D34699">
            <w:pPr>
              <w:rPr>
                <w:b/>
                <w:bCs/>
              </w:rPr>
            </w:pPr>
          </w:p>
        </w:tc>
        <w:tc>
          <w:tcPr>
            <w:tcW w:w="344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Всего,</w:t>
            </w:r>
          </w:p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i/>
                <w:iCs/>
              </w:rPr>
            </w:pPr>
            <w:r w:rsidRPr="00D34699">
              <w:t>часов</w:t>
            </w:r>
          </w:p>
        </w:tc>
        <w:tc>
          <w:tcPr>
            <w:tcW w:w="567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в т.ч. лабораторные работы и практические занятия,</w:t>
            </w:r>
          </w:p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D34699">
              <w:t>часов</w:t>
            </w:r>
          </w:p>
        </w:tc>
        <w:tc>
          <w:tcPr>
            <w:tcW w:w="429" w:type="pc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>в т.ч., курсовая работа (проект),</w:t>
            </w:r>
          </w:p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D34699">
              <w:t>часов</w:t>
            </w:r>
          </w:p>
        </w:tc>
        <w:tc>
          <w:tcPr>
            <w:tcW w:w="301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Всего,</w:t>
            </w:r>
          </w:p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  <w:i/>
                <w:iCs/>
              </w:rPr>
            </w:pPr>
            <w:r w:rsidRPr="00D34699">
              <w:t>часов</w:t>
            </w:r>
          </w:p>
        </w:tc>
        <w:tc>
          <w:tcPr>
            <w:tcW w:w="460" w:type="pc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  <w:r w:rsidRPr="00D34699">
              <w:rPr>
                <w:b/>
                <w:bCs/>
              </w:rPr>
              <w:t>в т.ч., курсовая работа (проект),</w:t>
            </w:r>
          </w:p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i/>
                <w:iCs/>
              </w:rPr>
            </w:pPr>
            <w:r w:rsidRPr="00D34699">
              <w:t>часов</w:t>
            </w:r>
          </w:p>
        </w:tc>
        <w:tc>
          <w:tcPr>
            <w:tcW w:w="401" w:type="pct"/>
            <w:vMerge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</w:p>
        </w:tc>
        <w:tc>
          <w:tcPr>
            <w:tcW w:w="538" w:type="pct"/>
            <w:vMerge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</w:p>
        </w:tc>
      </w:tr>
      <w:tr w:rsidR="001E2AD8" w:rsidRPr="00D34699" w:rsidTr="00A55ED1">
        <w:trPr>
          <w:trHeight w:val="102"/>
        </w:trPr>
        <w:tc>
          <w:tcPr>
            <w:tcW w:w="492" w:type="pct"/>
            <w:vAlign w:val="center"/>
          </w:tcPr>
          <w:p w:rsidR="001E2AD8" w:rsidRPr="00D34699" w:rsidRDefault="001E2AD8" w:rsidP="00D34699">
            <w:r w:rsidRPr="00D34699">
              <w:t>1</w:t>
            </w:r>
          </w:p>
        </w:tc>
        <w:tc>
          <w:tcPr>
            <w:tcW w:w="1093" w:type="pct"/>
            <w:vAlign w:val="center"/>
          </w:tcPr>
          <w:p w:rsidR="001E2AD8" w:rsidRPr="00D34699" w:rsidRDefault="001E2AD8" w:rsidP="00D34699">
            <w:r w:rsidRPr="00D34699">
              <w:t>2</w:t>
            </w:r>
          </w:p>
        </w:tc>
        <w:tc>
          <w:tcPr>
            <w:tcW w:w="374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D34699">
              <w:t>3</w:t>
            </w:r>
          </w:p>
        </w:tc>
        <w:tc>
          <w:tcPr>
            <w:tcW w:w="344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D34699">
              <w:t>4</w:t>
            </w:r>
          </w:p>
        </w:tc>
        <w:tc>
          <w:tcPr>
            <w:tcW w:w="567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D34699">
              <w:t>5</w:t>
            </w:r>
          </w:p>
        </w:tc>
        <w:tc>
          <w:tcPr>
            <w:tcW w:w="429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D34699">
              <w:t>6</w:t>
            </w:r>
          </w:p>
        </w:tc>
        <w:tc>
          <w:tcPr>
            <w:tcW w:w="301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D34699">
              <w:t>7</w:t>
            </w:r>
          </w:p>
        </w:tc>
        <w:tc>
          <w:tcPr>
            <w:tcW w:w="460" w:type="pc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  <w:r w:rsidRPr="00D34699">
              <w:t>8</w:t>
            </w:r>
          </w:p>
        </w:tc>
        <w:tc>
          <w:tcPr>
            <w:tcW w:w="401" w:type="pc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  <w:r w:rsidRPr="00D34699">
              <w:t>9</w:t>
            </w:r>
          </w:p>
        </w:tc>
        <w:tc>
          <w:tcPr>
            <w:tcW w:w="538" w:type="pc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  <w:r w:rsidRPr="00D34699">
              <w:t>10</w:t>
            </w:r>
          </w:p>
        </w:tc>
      </w:tr>
      <w:tr w:rsidR="001E2AD8" w:rsidRPr="00D34699" w:rsidTr="00A55ED1">
        <w:trPr>
          <w:trHeight w:val="582"/>
        </w:trPr>
        <w:tc>
          <w:tcPr>
            <w:tcW w:w="492" w:type="pct"/>
          </w:tcPr>
          <w:p w:rsidR="001E2AD8" w:rsidRPr="00D34699" w:rsidRDefault="00D65BD2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>ПК 3.1-3.3</w:t>
            </w:r>
          </w:p>
        </w:tc>
        <w:tc>
          <w:tcPr>
            <w:tcW w:w="1093" w:type="pct"/>
          </w:tcPr>
          <w:p w:rsidR="001E2AD8" w:rsidRPr="00D34699" w:rsidRDefault="00D65BD2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>ПМ.03</w:t>
            </w:r>
            <w:r w:rsidR="00A21795" w:rsidRPr="00D34699">
              <w:rPr>
                <w:b/>
                <w:bCs/>
              </w:rPr>
              <w:t xml:space="preserve"> Организация производственной деятельности технического персонала</w:t>
            </w:r>
          </w:p>
        </w:tc>
        <w:tc>
          <w:tcPr>
            <w:tcW w:w="374" w:type="pct"/>
            <w:vAlign w:val="center"/>
          </w:tcPr>
          <w:p w:rsidR="00005217" w:rsidRPr="00D34699" w:rsidRDefault="00005217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344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567" w:type="pc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</w:p>
        </w:tc>
        <w:tc>
          <w:tcPr>
            <w:tcW w:w="429" w:type="pct"/>
            <w:vMerge w:val="restar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</w:p>
        </w:tc>
        <w:tc>
          <w:tcPr>
            <w:tcW w:w="301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460" w:type="pct"/>
            <w:vMerge w:val="restart"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</w:p>
        </w:tc>
        <w:tc>
          <w:tcPr>
            <w:tcW w:w="401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538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1E2AD8" w:rsidRPr="00D34699" w:rsidTr="00A55ED1">
        <w:trPr>
          <w:trHeight w:val="582"/>
        </w:trPr>
        <w:tc>
          <w:tcPr>
            <w:tcW w:w="492" w:type="pct"/>
          </w:tcPr>
          <w:p w:rsidR="001E2AD8" w:rsidRPr="00D34699" w:rsidRDefault="001E2AD8" w:rsidP="00D34699">
            <w:pPr>
              <w:tabs>
                <w:tab w:val="left" w:pos="266"/>
              </w:tabs>
              <w:suppressAutoHyphens/>
              <w:rPr>
                <w:b/>
                <w:bCs/>
              </w:rPr>
            </w:pPr>
          </w:p>
          <w:p w:rsidR="001E2AD8" w:rsidRPr="00D34699" w:rsidRDefault="001E2AD8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 xml:space="preserve">ПК </w:t>
            </w:r>
            <w:r w:rsidR="00D65BD2" w:rsidRPr="00D34699">
              <w:rPr>
                <w:b/>
                <w:bCs/>
              </w:rPr>
              <w:t>3.1-3.3</w:t>
            </w:r>
            <w:r w:rsidRPr="00D34699">
              <w:rPr>
                <w:b/>
                <w:bCs/>
              </w:rPr>
              <w:t xml:space="preserve"> </w:t>
            </w:r>
          </w:p>
        </w:tc>
        <w:tc>
          <w:tcPr>
            <w:tcW w:w="1093" w:type="pct"/>
          </w:tcPr>
          <w:p w:rsidR="001E2AD8" w:rsidRPr="00D34699" w:rsidRDefault="00D65BD2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>МДК.03.01 Организация и</w:t>
            </w:r>
          </w:p>
          <w:p w:rsidR="001E2AD8" w:rsidRPr="00D34699" w:rsidRDefault="00D65BD2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 xml:space="preserve"> у</w:t>
            </w:r>
            <w:r w:rsidR="001E2AD8" w:rsidRPr="00D34699">
              <w:rPr>
                <w:b/>
                <w:bCs/>
              </w:rPr>
              <w:t xml:space="preserve">правление  производственным подразделением </w:t>
            </w:r>
          </w:p>
        </w:tc>
        <w:tc>
          <w:tcPr>
            <w:tcW w:w="374" w:type="pct"/>
            <w:vAlign w:val="center"/>
          </w:tcPr>
          <w:p w:rsidR="001E2AD8" w:rsidRPr="00D34699" w:rsidRDefault="00A2347B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294</w:t>
            </w:r>
          </w:p>
        </w:tc>
        <w:tc>
          <w:tcPr>
            <w:tcW w:w="344" w:type="pct"/>
            <w:vAlign w:val="center"/>
          </w:tcPr>
          <w:p w:rsidR="001E2AD8" w:rsidRPr="00D34699" w:rsidRDefault="000B3753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60</w:t>
            </w:r>
          </w:p>
        </w:tc>
        <w:tc>
          <w:tcPr>
            <w:tcW w:w="567" w:type="pct"/>
            <w:vAlign w:val="center"/>
          </w:tcPr>
          <w:p w:rsidR="001E2AD8" w:rsidRPr="00D34699" w:rsidRDefault="00102347" w:rsidP="00D34699">
            <w:pPr>
              <w:pStyle w:val="21"/>
              <w:widowControl w:val="0"/>
              <w:ind w:left="0" w:firstLine="0"/>
            </w:pPr>
            <w:r w:rsidRPr="00D34699">
              <w:t>-</w:t>
            </w:r>
          </w:p>
        </w:tc>
        <w:tc>
          <w:tcPr>
            <w:tcW w:w="429" w:type="pct"/>
            <w:vMerge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:rsidR="001E2AD8" w:rsidRPr="00D34699" w:rsidRDefault="00102347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234</w:t>
            </w:r>
          </w:p>
        </w:tc>
        <w:tc>
          <w:tcPr>
            <w:tcW w:w="460" w:type="pct"/>
            <w:vMerge/>
            <w:vAlign w:val="center"/>
          </w:tcPr>
          <w:p w:rsidR="001E2AD8" w:rsidRPr="00D34699" w:rsidRDefault="001E2AD8" w:rsidP="00D34699">
            <w:pPr>
              <w:pStyle w:val="21"/>
              <w:widowControl w:val="0"/>
              <w:ind w:left="0" w:firstLine="0"/>
            </w:pPr>
          </w:p>
        </w:tc>
        <w:tc>
          <w:tcPr>
            <w:tcW w:w="401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538" w:type="pct"/>
            <w:vAlign w:val="center"/>
          </w:tcPr>
          <w:p w:rsidR="001E2AD8" w:rsidRPr="00D34699" w:rsidRDefault="001E2AD8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A21795" w:rsidRPr="00D34699" w:rsidTr="00A55ED1">
        <w:trPr>
          <w:trHeight w:val="582"/>
        </w:trPr>
        <w:tc>
          <w:tcPr>
            <w:tcW w:w="492" w:type="pct"/>
          </w:tcPr>
          <w:p w:rsidR="00A21795" w:rsidRPr="00D34699" w:rsidRDefault="00A21795" w:rsidP="00D34699">
            <w:pPr>
              <w:rPr>
                <w:b/>
                <w:bCs/>
                <w:color w:val="000000"/>
              </w:rPr>
            </w:pPr>
          </w:p>
          <w:p w:rsidR="00A21795" w:rsidRPr="00D34699" w:rsidRDefault="00A21795" w:rsidP="00D34699">
            <w:pPr>
              <w:rPr>
                <w:b/>
                <w:bCs/>
              </w:rPr>
            </w:pPr>
            <w:r w:rsidRPr="00D34699">
              <w:rPr>
                <w:b/>
                <w:bCs/>
                <w:color w:val="000000"/>
              </w:rPr>
              <w:t>ПК 3.1-3.3</w:t>
            </w:r>
          </w:p>
        </w:tc>
        <w:tc>
          <w:tcPr>
            <w:tcW w:w="1093" w:type="pct"/>
          </w:tcPr>
          <w:p w:rsidR="00A21795" w:rsidRPr="00D34699" w:rsidRDefault="00A21795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>Производственная</w:t>
            </w:r>
            <w:r w:rsidR="00102347" w:rsidRPr="00D34699">
              <w:rPr>
                <w:b/>
                <w:bCs/>
              </w:rPr>
              <w:t xml:space="preserve"> учебная</w:t>
            </w:r>
            <w:r w:rsidRPr="00D34699">
              <w:rPr>
                <w:b/>
                <w:bCs/>
              </w:rPr>
              <w:t xml:space="preserve"> практика</w:t>
            </w:r>
            <w:r w:rsidRPr="00D34699">
              <w:t>, часов</w:t>
            </w:r>
            <w:r w:rsidRPr="00D34699">
              <w:rPr>
                <w:b/>
                <w:bCs/>
              </w:rPr>
              <w:t xml:space="preserve"> </w:t>
            </w:r>
            <w:r w:rsidRPr="00D34699">
              <w:rPr>
                <w:i/>
                <w:iCs/>
              </w:rPr>
              <w:t>(если предусмотрена итоговая (концентрированная) практика)</w:t>
            </w:r>
          </w:p>
        </w:tc>
        <w:tc>
          <w:tcPr>
            <w:tcW w:w="374" w:type="pct"/>
            <w:vAlign w:val="center"/>
          </w:tcPr>
          <w:p w:rsidR="00A21795" w:rsidRPr="00D34699" w:rsidRDefault="00A2347B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1</w:t>
            </w:r>
            <w:r w:rsidR="00102347" w:rsidRPr="00D34699">
              <w:rPr>
                <w:b/>
                <w:bCs/>
              </w:rPr>
              <w:t>80</w:t>
            </w:r>
          </w:p>
        </w:tc>
        <w:tc>
          <w:tcPr>
            <w:tcW w:w="344" w:type="pct"/>
            <w:shd w:val="clear" w:color="auto" w:fill="D9D9D9"/>
            <w:vAlign w:val="center"/>
          </w:tcPr>
          <w:p w:rsidR="00A21795" w:rsidRPr="00D34699" w:rsidRDefault="00A21795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567" w:type="pct"/>
            <w:vAlign w:val="center"/>
          </w:tcPr>
          <w:p w:rsidR="00A21795" w:rsidRPr="00D34699" w:rsidRDefault="00A21795" w:rsidP="00D34699">
            <w:pPr>
              <w:pStyle w:val="21"/>
              <w:widowControl w:val="0"/>
              <w:ind w:left="0" w:firstLine="0"/>
            </w:pPr>
          </w:p>
        </w:tc>
        <w:tc>
          <w:tcPr>
            <w:tcW w:w="429" w:type="pct"/>
            <w:vMerge/>
          </w:tcPr>
          <w:p w:rsidR="00A21795" w:rsidRPr="00D34699" w:rsidRDefault="00A21795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301" w:type="pct"/>
            <w:vAlign w:val="center"/>
          </w:tcPr>
          <w:p w:rsidR="00A21795" w:rsidRPr="00D34699" w:rsidRDefault="00A21795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460" w:type="pct"/>
            <w:vMerge/>
            <w:vAlign w:val="center"/>
          </w:tcPr>
          <w:p w:rsidR="00A21795" w:rsidRPr="00D34699" w:rsidRDefault="00A21795" w:rsidP="00D34699">
            <w:pPr>
              <w:pStyle w:val="21"/>
              <w:widowControl w:val="0"/>
              <w:ind w:left="0" w:firstLine="0"/>
            </w:pPr>
          </w:p>
        </w:tc>
        <w:tc>
          <w:tcPr>
            <w:tcW w:w="401" w:type="pct"/>
            <w:vAlign w:val="center"/>
          </w:tcPr>
          <w:p w:rsidR="00A21795" w:rsidRPr="00D34699" w:rsidRDefault="00102347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36</w:t>
            </w:r>
          </w:p>
        </w:tc>
        <w:tc>
          <w:tcPr>
            <w:tcW w:w="538" w:type="pct"/>
            <w:vAlign w:val="center"/>
          </w:tcPr>
          <w:p w:rsidR="00A21795" w:rsidRPr="00D34699" w:rsidRDefault="00102347" w:rsidP="00D34699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bCs/>
              </w:rPr>
            </w:pPr>
            <w:r w:rsidRPr="00D34699">
              <w:rPr>
                <w:b/>
                <w:bCs/>
              </w:rPr>
              <w:t>144</w:t>
            </w:r>
          </w:p>
        </w:tc>
      </w:tr>
      <w:tr w:rsidR="00A21795" w:rsidRPr="00D34699" w:rsidTr="00A55ED1">
        <w:trPr>
          <w:trHeight w:val="582"/>
        </w:trPr>
        <w:tc>
          <w:tcPr>
            <w:tcW w:w="492" w:type="pct"/>
          </w:tcPr>
          <w:p w:rsidR="00A21795" w:rsidRPr="00D34699" w:rsidRDefault="00A21795" w:rsidP="00D34699">
            <w:pPr>
              <w:rPr>
                <w:b/>
                <w:bCs/>
                <w:color w:val="000000"/>
              </w:rPr>
            </w:pPr>
          </w:p>
        </w:tc>
        <w:tc>
          <w:tcPr>
            <w:tcW w:w="1093" w:type="pct"/>
          </w:tcPr>
          <w:p w:rsidR="00A21795" w:rsidRPr="00D34699" w:rsidRDefault="00A21795" w:rsidP="00D34699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374" w:type="pct"/>
            <w:vAlign w:val="center"/>
          </w:tcPr>
          <w:p w:rsidR="00A21795" w:rsidRPr="00D34699" w:rsidRDefault="000B3753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>4</w:t>
            </w:r>
            <w:r w:rsidR="00102347" w:rsidRPr="00D34699">
              <w:rPr>
                <w:b/>
                <w:bCs/>
              </w:rPr>
              <w:t>74</w:t>
            </w:r>
          </w:p>
        </w:tc>
        <w:tc>
          <w:tcPr>
            <w:tcW w:w="344" w:type="pct"/>
            <w:vAlign w:val="center"/>
          </w:tcPr>
          <w:p w:rsidR="00A21795" w:rsidRPr="00D34699" w:rsidRDefault="000B3753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>60</w:t>
            </w:r>
          </w:p>
        </w:tc>
        <w:tc>
          <w:tcPr>
            <w:tcW w:w="567" w:type="pct"/>
            <w:vAlign w:val="center"/>
          </w:tcPr>
          <w:p w:rsidR="00A21795" w:rsidRPr="00D34699" w:rsidRDefault="00102347" w:rsidP="00D34699">
            <w:r w:rsidRPr="00D34699">
              <w:t>-</w:t>
            </w:r>
          </w:p>
        </w:tc>
        <w:tc>
          <w:tcPr>
            <w:tcW w:w="429" w:type="pct"/>
            <w:vAlign w:val="center"/>
          </w:tcPr>
          <w:p w:rsidR="00A21795" w:rsidRPr="00D34699" w:rsidRDefault="00A21795" w:rsidP="00D34699"/>
        </w:tc>
        <w:tc>
          <w:tcPr>
            <w:tcW w:w="301" w:type="pct"/>
            <w:vAlign w:val="center"/>
          </w:tcPr>
          <w:p w:rsidR="00A21795" w:rsidRPr="00D34699" w:rsidRDefault="00102347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>234</w:t>
            </w:r>
          </w:p>
        </w:tc>
        <w:tc>
          <w:tcPr>
            <w:tcW w:w="460" w:type="pct"/>
            <w:vAlign w:val="center"/>
          </w:tcPr>
          <w:p w:rsidR="00A21795" w:rsidRPr="00D34699" w:rsidRDefault="00A21795" w:rsidP="00D34699"/>
        </w:tc>
        <w:tc>
          <w:tcPr>
            <w:tcW w:w="401" w:type="pct"/>
            <w:vAlign w:val="center"/>
          </w:tcPr>
          <w:p w:rsidR="00A21795" w:rsidRPr="00D34699" w:rsidRDefault="00903989" w:rsidP="00D34699">
            <w:pPr>
              <w:rPr>
                <w:b/>
                <w:bCs/>
              </w:rPr>
            </w:pPr>
            <w:r w:rsidRPr="00D34699">
              <w:rPr>
                <w:b/>
                <w:bCs/>
              </w:rPr>
              <w:t>36</w:t>
            </w:r>
          </w:p>
        </w:tc>
        <w:tc>
          <w:tcPr>
            <w:tcW w:w="538" w:type="pct"/>
            <w:vAlign w:val="center"/>
          </w:tcPr>
          <w:p w:rsidR="00A21795" w:rsidRPr="00D34699" w:rsidRDefault="000B3753" w:rsidP="00D34699">
            <w:pPr>
              <w:tabs>
                <w:tab w:val="center" w:pos="265"/>
                <w:tab w:val="left" w:pos="459"/>
              </w:tabs>
              <w:rPr>
                <w:b/>
                <w:bCs/>
              </w:rPr>
            </w:pPr>
            <w:r w:rsidRPr="00D34699">
              <w:rPr>
                <w:b/>
                <w:bCs/>
              </w:rPr>
              <w:t>144</w:t>
            </w:r>
          </w:p>
        </w:tc>
      </w:tr>
    </w:tbl>
    <w:p w:rsidR="001E2AD8" w:rsidRDefault="001E2AD8" w:rsidP="00C716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 w:val="0"/>
          <w:bCs w:val="0"/>
          <w:caps/>
          <w:sz w:val="28"/>
          <w:szCs w:val="28"/>
        </w:rPr>
      </w:pPr>
    </w:p>
    <w:p w:rsidR="001E2AD8" w:rsidRPr="000A2517" w:rsidRDefault="001E2AD8" w:rsidP="000A25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A2517">
        <w:rPr>
          <w:rFonts w:ascii="Times New Roman" w:hAnsi="Times New Roman" w:cs="Times New Roman"/>
          <w:caps/>
          <w:sz w:val="24"/>
          <w:szCs w:val="24"/>
        </w:rPr>
        <w:t xml:space="preserve">3.2 </w:t>
      </w:r>
      <w:r w:rsidRPr="000A2517">
        <w:rPr>
          <w:rFonts w:ascii="Times New Roman" w:hAnsi="Times New Roman" w:cs="Times New Roman"/>
          <w:sz w:val="24"/>
          <w:szCs w:val="24"/>
        </w:rPr>
        <w:t>Содержание обучения  по профессиональному модулю  (ПМ)</w:t>
      </w:r>
    </w:p>
    <w:tbl>
      <w:tblPr>
        <w:tblW w:w="152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5"/>
        <w:gridCol w:w="9920"/>
        <w:gridCol w:w="1128"/>
        <w:gridCol w:w="1275"/>
      </w:tblGrid>
      <w:tr w:rsidR="001E2AD8" w:rsidRPr="000A2517">
        <w:trPr>
          <w:trHeight w:val="1134"/>
        </w:trPr>
        <w:tc>
          <w:tcPr>
            <w:tcW w:w="2895" w:type="dxa"/>
          </w:tcPr>
          <w:p w:rsidR="001E2AD8" w:rsidRPr="000A2517" w:rsidRDefault="001E2AD8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20" w:type="dxa"/>
          </w:tcPr>
          <w:p w:rsidR="001E2AD8" w:rsidRPr="000A2517" w:rsidRDefault="001E2AD8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0A2517">
              <w:rPr>
                <w:i/>
                <w:iCs/>
              </w:rPr>
              <w:t xml:space="preserve"> (если предусмотрены)</w:t>
            </w:r>
          </w:p>
        </w:tc>
        <w:tc>
          <w:tcPr>
            <w:tcW w:w="1128" w:type="dxa"/>
            <w:vAlign w:val="center"/>
          </w:tcPr>
          <w:p w:rsidR="001E2AD8" w:rsidRPr="000A2517" w:rsidRDefault="001E2AD8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 xml:space="preserve">Объем </w:t>
            </w:r>
          </w:p>
          <w:p w:rsidR="001E2AD8" w:rsidRPr="000A2517" w:rsidRDefault="001E2AD8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часов</w:t>
            </w:r>
          </w:p>
        </w:tc>
        <w:tc>
          <w:tcPr>
            <w:tcW w:w="1275" w:type="dxa"/>
            <w:vAlign w:val="center"/>
          </w:tcPr>
          <w:p w:rsidR="001E2AD8" w:rsidRPr="000A2517" w:rsidRDefault="001E2AD8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Уровень освоения</w:t>
            </w:r>
          </w:p>
        </w:tc>
      </w:tr>
      <w:tr w:rsidR="001E2AD8" w:rsidRPr="000A2517">
        <w:tc>
          <w:tcPr>
            <w:tcW w:w="2895" w:type="dxa"/>
          </w:tcPr>
          <w:p w:rsidR="001E2AD8" w:rsidRPr="000A2517" w:rsidRDefault="001E2AD8" w:rsidP="000A2517">
            <w:r w:rsidRPr="000A2517">
              <w:t>1</w:t>
            </w:r>
          </w:p>
        </w:tc>
        <w:tc>
          <w:tcPr>
            <w:tcW w:w="9920" w:type="dxa"/>
          </w:tcPr>
          <w:p w:rsidR="001E2AD8" w:rsidRPr="000A2517" w:rsidRDefault="001E2AD8" w:rsidP="000A2517">
            <w:r w:rsidRPr="000A2517">
              <w:t>2</w:t>
            </w:r>
          </w:p>
        </w:tc>
        <w:tc>
          <w:tcPr>
            <w:tcW w:w="1128" w:type="dxa"/>
          </w:tcPr>
          <w:p w:rsidR="001E2AD8" w:rsidRPr="000A2517" w:rsidRDefault="001E2AD8" w:rsidP="000A2517">
            <w:r w:rsidRPr="000A2517">
              <w:t>3</w:t>
            </w:r>
          </w:p>
        </w:tc>
        <w:tc>
          <w:tcPr>
            <w:tcW w:w="1275" w:type="dxa"/>
          </w:tcPr>
          <w:p w:rsidR="001E2AD8" w:rsidRPr="000A2517" w:rsidRDefault="001E2AD8" w:rsidP="000A2517">
            <w:r w:rsidRPr="000A2517">
              <w:t>4</w:t>
            </w:r>
          </w:p>
        </w:tc>
      </w:tr>
      <w:tr w:rsidR="001E2AD8" w:rsidRPr="000A2517">
        <w:tc>
          <w:tcPr>
            <w:tcW w:w="2895" w:type="dxa"/>
          </w:tcPr>
          <w:p w:rsidR="001E2AD8" w:rsidRPr="000A2517" w:rsidRDefault="001E2AD8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МДК.03.01. Организация и управление производственным подразделением</w:t>
            </w:r>
          </w:p>
        </w:tc>
        <w:tc>
          <w:tcPr>
            <w:tcW w:w="9920" w:type="dxa"/>
          </w:tcPr>
          <w:p w:rsidR="001E2AD8" w:rsidRPr="000A2517" w:rsidRDefault="001E2AD8" w:rsidP="000A2517">
            <w:pPr>
              <w:rPr>
                <w:b/>
                <w:bCs/>
              </w:rPr>
            </w:pPr>
          </w:p>
        </w:tc>
        <w:tc>
          <w:tcPr>
            <w:tcW w:w="1128" w:type="dxa"/>
          </w:tcPr>
          <w:p w:rsidR="001E2AD8" w:rsidRPr="000A2517" w:rsidRDefault="005628D5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294</w:t>
            </w:r>
          </w:p>
        </w:tc>
        <w:tc>
          <w:tcPr>
            <w:tcW w:w="1275" w:type="dxa"/>
            <w:vMerge w:val="restart"/>
            <w:shd w:val="clear" w:color="auto" w:fill="D9D9D9"/>
          </w:tcPr>
          <w:p w:rsidR="001E2AD8" w:rsidRPr="000A2517" w:rsidRDefault="001E2AD8" w:rsidP="000A2517"/>
        </w:tc>
      </w:tr>
      <w:tr w:rsidR="00D9572A" w:rsidRPr="000A2517">
        <w:tc>
          <w:tcPr>
            <w:tcW w:w="2895" w:type="dxa"/>
            <w:vMerge w:val="restart"/>
          </w:tcPr>
          <w:p w:rsidR="00D9572A" w:rsidRPr="000A2517" w:rsidRDefault="00D9572A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D9572A" w:rsidRPr="000A2517" w:rsidRDefault="00D9572A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Тема 1.1</w:t>
            </w:r>
          </w:p>
          <w:p w:rsidR="00D9572A" w:rsidRPr="000A2517" w:rsidRDefault="00D9572A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D9572A" w:rsidRPr="000A2517" w:rsidRDefault="00D9572A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 xml:space="preserve">Виды инструктажей по охране труда </w:t>
            </w:r>
          </w:p>
        </w:tc>
        <w:tc>
          <w:tcPr>
            <w:tcW w:w="9920" w:type="dxa"/>
          </w:tcPr>
          <w:p w:rsidR="00D9572A" w:rsidRPr="000A2517" w:rsidRDefault="00D9572A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 xml:space="preserve">Содержание </w:t>
            </w:r>
          </w:p>
        </w:tc>
        <w:tc>
          <w:tcPr>
            <w:tcW w:w="1128" w:type="dxa"/>
          </w:tcPr>
          <w:p w:rsidR="00D9572A" w:rsidRPr="000A2517" w:rsidRDefault="008D7474" w:rsidP="000A2517">
            <w:pPr>
              <w:rPr>
                <w:b/>
              </w:rPr>
            </w:pPr>
            <w:r w:rsidRPr="000A2517">
              <w:rPr>
                <w:b/>
              </w:rPr>
              <w:t>2</w:t>
            </w:r>
          </w:p>
        </w:tc>
        <w:tc>
          <w:tcPr>
            <w:tcW w:w="1275" w:type="dxa"/>
            <w:vMerge/>
            <w:shd w:val="clear" w:color="auto" w:fill="D9D9D9"/>
          </w:tcPr>
          <w:p w:rsidR="00D9572A" w:rsidRPr="000A2517" w:rsidRDefault="00D9572A" w:rsidP="000A2517"/>
        </w:tc>
      </w:tr>
      <w:tr w:rsidR="00D9572A" w:rsidRPr="000A2517">
        <w:tc>
          <w:tcPr>
            <w:tcW w:w="2895" w:type="dxa"/>
            <w:vMerge/>
          </w:tcPr>
          <w:p w:rsidR="00D9572A" w:rsidRPr="000A2517" w:rsidRDefault="00D9572A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9920" w:type="dxa"/>
          </w:tcPr>
          <w:p w:rsidR="00D9572A" w:rsidRPr="000A2517" w:rsidRDefault="00D9572A" w:rsidP="000A2517">
            <w:pPr>
              <w:numPr>
                <w:ilvl w:val="0"/>
                <w:numId w:val="33"/>
              </w:numPr>
              <w:ind w:left="0" w:firstLine="0"/>
            </w:pPr>
            <w:r w:rsidRPr="000A2517">
              <w:t xml:space="preserve">Виды  инструктажей по безопасности труда: вводный, первичный  на рабочем месте, повторный, внеплановый, целевой. </w:t>
            </w:r>
          </w:p>
          <w:p w:rsidR="00D9572A" w:rsidRPr="000A2517" w:rsidRDefault="00D9572A" w:rsidP="000A2517">
            <w:pPr>
              <w:numPr>
                <w:ilvl w:val="0"/>
                <w:numId w:val="33"/>
              </w:numPr>
              <w:ind w:left="0" w:firstLine="0"/>
            </w:pPr>
            <w:r w:rsidRPr="000A2517">
              <w:t xml:space="preserve">Назначение и содержание инструктажей, порядок   и периодичность проведения.Журналы  регистрации вводного, первичного, повторного и др. видов  инструктажей. </w:t>
            </w:r>
          </w:p>
          <w:p w:rsidR="00D9572A" w:rsidRPr="000A2517" w:rsidRDefault="00D9572A" w:rsidP="000A2517">
            <w:pPr>
              <w:numPr>
                <w:ilvl w:val="0"/>
                <w:numId w:val="33"/>
              </w:numPr>
              <w:ind w:left="0" w:firstLine="0"/>
              <w:rPr>
                <w:b/>
                <w:bCs/>
              </w:rPr>
            </w:pPr>
            <w:r w:rsidRPr="000A2517">
              <w:t>Личная карточка обучения  по безопасности труда, ее заполнение по результатам проверки знаний рабочими инструкций по охране труда.</w:t>
            </w:r>
          </w:p>
        </w:tc>
        <w:tc>
          <w:tcPr>
            <w:tcW w:w="1128" w:type="dxa"/>
          </w:tcPr>
          <w:p w:rsidR="00D9572A" w:rsidRPr="000A2517" w:rsidRDefault="00D9572A" w:rsidP="000A2517"/>
        </w:tc>
        <w:tc>
          <w:tcPr>
            <w:tcW w:w="1275" w:type="dxa"/>
            <w:shd w:val="clear" w:color="auto" w:fill="FFFFFF"/>
          </w:tcPr>
          <w:p w:rsidR="00D9572A" w:rsidRPr="000A2517" w:rsidRDefault="00D9572A" w:rsidP="000A2517">
            <w:r w:rsidRPr="000A2517">
              <w:t>2</w:t>
            </w:r>
          </w:p>
        </w:tc>
      </w:tr>
      <w:tr w:rsidR="001D610E" w:rsidRPr="000A2517">
        <w:tc>
          <w:tcPr>
            <w:tcW w:w="2895" w:type="dxa"/>
            <w:vMerge w:val="restart"/>
          </w:tcPr>
          <w:p w:rsidR="001D610E" w:rsidRPr="000A2517" w:rsidRDefault="001D610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D610E" w:rsidRPr="000A2517" w:rsidRDefault="001D610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D610E" w:rsidRPr="000A2517" w:rsidRDefault="001D610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Тема 1.2</w:t>
            </w:r>
          </w:p>
          <w:p w:rsidR="001D610E" w:rsidRPr="000A2517" w:rsidRDefault="001D610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Инструкции по охране труда и промышленной безопасности</w:t>
            </w:r>
          </w:p>
          <w:p w:rsidR="001D610E" w:rsidRPr="000A2517" w:rsidRDefault="001D610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1D610E" w:rsidRPr="000A2517" w:rsidRDefault="001D610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9920" w:type="dxa"/>
          </w:tcPr>
          <w:p w:rsidR="001D610E" w:rsidRPr="000A2517" w:rsidRDefault="001D610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Содержание</w:t>
            </w:r>
          </w:p>
        </w:tc>
        <w:tc>
          <w:tcPr>
            <w:tcW w:w="1128" w:type="dxa"/>
          </w:tcPr>
          <w:p w:rsidR="001D610E" w:rsidRPr="000A2517" w:rsidRDefault="00087CDD" w:rsidP="000A2517">
            <w:pPr>
              <w:rPr>
                <w:b/>
              </w:rPr>
            </w:pPr>
            <w:r w:rsidRPr="000A2517">
              <w:rPr>
                <w:b/>
              </w:rPr>
              <w:t>1</w:t>
            </w:r>
            <w:r w:rsidR="008D7474" w:rsidRPr="000A2517">
              <w:rPr>
                <w:b/>
              </w:rPr>
              <w:t>0</w:t>
            </w:r>
          </w:p>
        </w:tc>
        <w:tc>
          <w:tcPr>
            <w:tcW w:w="1275" w:type="dxa"/>
            <w:shd w:val="clear" w:color="auto" w:fill="D9D9D9"/>
          </w:tcPr>
          <w:p w:rsidR="001D610E" w:rsidRPr="000A2517" w:rsidRDefault="001D610E" w:rsidP="000A2517"/>
        </w:tc>
      </w:tr>
      <w:tr w:rsidR="001D610E" w:rsidRPr="000A2517">
        <w:tc>
          <w:tcPr>
            <w:tcW w:w="2895" w:type="dxa"/>
            <w:vMerge/>
          </w:tcPr>
          <w:p w:rsidR="001D610E" w:rsidRPr="000A2517" w:rsidRDefault="001D610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9920" w:type="dxa"/>
          </w:tcPr>
          <w:p w:rsidR="001D610E" w:rsidRPr="000A2517" w:rsidRDefault="001D610E" w:rsidP="000A2517">
            <w:pPr>
              <w:pStyle w:val="text-v"/>
              <w:spacing w:before="0" w:beforeAutospacing="0" w:after="0" w:afterAutospacing="0"/>
              <w:rPr>
                <w:b/>
                <w:bCs/>
              </w:rPr>
            </w:pPr>
            <w:r w:rsidRPr="000A2517">
              <w:rPr>
                <w:b/>
                <w:bCs/>
              </w:rPr>
              <w:t>Инструкции по охране труда и промышленной безопасности.</w:t>
            </w:r>
          </w:p>
          <w:p w:rsidR="001D610E" w:rsidRPr="000A2517" w:rsidRDefault="001D610E" w:rsidP="000A2517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0A2517">
              <w:t xml:space="preserve">Виды инструкций: межотраслевые и отраслевые.Обозначения инструкций.Типовые инструкции по охране труда в соответствии с требованиями промышленной безопасности. </w:t>
            </w:r>
          </w:p>
          <w:p w:rsidR="00193D4E" w:rsidRPr="000A2517" w:rsidRDefault="001D610E" w:rsidP="000A2517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0A2517">
              <w:t>Разделы  инструкций:  О</w:t>
            </w:r>
            <w:r w:rsidRPr="000A2517">
              <w:rPr>
                <w:color w:val="000000"/>
              </w:rPr>
              <w:t>бщие требования безопасности,  требования безопасности перед началом работы,  требования безопасности во время работы,  требования безопасности в аварийных ситуациях,   требования безопасности по окончании работы.</w:t>
            </w:r>
            <w:r w:rsidRPr="000A2517">
              <w:t xml:space="preserve">  Содержание разделов. Инструкции для профессий и видов работ подразделения.                                                        </w:t>
            </w:r>
          </w:p>
          <w:p w:rsidR="001D610E" w:rsidRPr="000A2517" w:rsidRDefault="001D610E" w:rsidP="000A2517">
            <w:pPr>
              <w:pStyle w:val="text-v"/>
              <w:spacing w:before="0" w:beforeAutospacing="0" w:after="0" w:afterAutospacing="0"/>
            </w:pPr>
            <w:r w:rsidRPr="000A2517">
              <w:rPr>
                <w:b/>
                <w:bCs/>
              </w:rPr>
              <w:t>Правила внутреннего трудового распорядка</w:t>
            </w:r>
            <w:r w:rsidRPr="000A2517">
              <w:t>.</w:t>
            </w:r>
          </w:p>
          <w:p w:rsidR="001D610E" w:rsidRPr="000A2517" w:rsidRDefault="001D610E" w:rsidP="000A2517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0A2517">
              <w:t xml:space="preserve">Режим труда и отдыха на данном участке производственного подразделения. </w:t>
            </w:r>
          </w:p>
          <w:p w:rsidR="001D610E" w:rsidRPr="000A2517" w:rsidRDefault="001D610E" w:rsidP="000A2517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0A2517">
              <w:t>Обязанности работников по соблюдению требований нормативных правовых актов и нормативных технических документов, устанавливающих правила ведения работ на участках производственного подразделения.</w:t>
            </w:r>
          </w:p>
          <w:p w:rsidR="001D610E" w:rsidRPr="000A2517" w:rsidRDefault="001D610E" w:rsidP="000A2517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0A2517">
              <w:lastRenderedPageBreak/>
              <w:t xml:space="preserve">Обязанности работников производственного подразделения о прохождения подготовки и аттестации в области охраны труда и промышленной безопасности. </w:t>
            </w:r>
          </w:p>
          <w:p w:rsidR="001D610E" w:rsidRPr="000A2517" w:rsidRDefault="001D610E" w:rsidP="000A2517">
            <w:pPr>
              <w:pStyle w:val="text-v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</w:pPr>
            <w:r w:rsidRPr="000A2517">
              <w:t>Обязанности работников производственного подразделения по действиям в случае аварии или инцидента на данном участке и участие в проведении работ по локализации аварии.</w:t>
            </w:r>
          </w:p>
          <w:p w:rsidR="001D610E" w:rsidRPr="000A2517" w:rsidRDefault="001D610E" w:rsidP="000A2517">
            <w:r w:rsidRPr="000A2517">
              <w:rPr>
                <w:b/>
                <w:bCs/>
              </w:rPr>
              <w:t>Должностные инструкции</w:t>
            </w:r>
            <w:r w:rsidRPr="000A2517">
              <w:t>.</w:t>
            </w:r>
          </w:p>
          <w:p w:rsidR="001D610E" w:rsidRPr="000A2517" w:rsidRDefault="001D610E" w:rsidP="000A2517">
            <w:pPr>
              <w:numPr>
                <w:ilvl w:val="0"/>
                <w:numId w:val="34"/>
              </w:numPr>
              <w:ind w:left="0" w:firstLine="0"/>
            </w:pPr>
            <w:r w:rsidRPr="000A2517">
              <w:t>Нормативно-правовые акты, регламентирующие содержание должностных инструкций. Содержание должностных инструкций.</w:t>
            </w:r>
          </w:p>
        </w:tc>
        <w:tc>
          <w:tcPr>
            <w:tcW w:w="1128" w:type="dxa"/>
          </w:tcPr>
          <w:p w:rsidR="001D610E" w:rsidRPr="000A2517" w:rsidRDefault="001D610E" w:rsidP="000A2517"/>
          <w:p w:rsidR="001D610E" w:rsidRPr="000A2517" w:rsidRDefault="001D610E" w:rsidP="000A2517"/>
        </w:tc>
        <w:tc>
          <w:tcPr>
            <w:tcW w:w="1275" w:type="dxa"/>
          </w:tcPr>
          <w:p w:rsidR="001D610E" w:rsidRPr="000A2517" w:rsidRDefault="001D610E" w:rsidP="000A2517">
            <w:r w:rsidRPr="000A2517">
              <w:t>2</w:t>
            </w:r>
          </w:p>
        </w:tc>
      </w:tr>
      <w:tr w:rsidR="00EF615E" w:rsidRPr="000A2517">
        <w:tc>
          <w:tcPr>
            <w:tcW w:w="2895" w:type="dxa"/>
            <w:vMerge w:val="restart"/>
          </w:tcPr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Тема 1.3</w:t>
            </w:r>
          </w:p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Трудовой кодекс Российской Федерации</w:t>
            </w:r>
          </w:p>
        </w:tc>
        <w:tc>
          <w:tcPr>
            <w:tcW w:w="9920" w:type="dxa"/>
          </w:tcPr>
          <w:p w:rsidR="00EF615E" w:rsidRPr="000A2517" w:rsidRDefault="00EF615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 xml:space="preserve">Содержание </w:t>
            </w:r>
          </w:p>
        </w:tc>
        <w:tc>
          <w:tcPr>
            <w:tcW w:w="1128" w:type="dxa"/>
          </w:tcPr>
          <w:p w:rsidR="00EF615E" w:rsidRPr="000A2517" w:rsidRDefault="008D7474" w:rsidP="000A2517">
            <w:pPr>
              <w:rPr>
                <w:b/>
              </w:rPr>
            </w:pPr>
            <w:r w:rsidRPr="000A2517">
              <w:rPr>
                <w:b/>
              </w:rPr>
              <w:t>6</w:t>
            </w:r>
          </w:p>
        </w:tc>
        <w:tc>
          <w:tcPr>
            <w:tcW w:w="1275" w:type="dxa"/>
            <w:shd w:val="clear" w:color="auto" w:fill="D9D9D9"/>
          </w:tcPr>
          <w:p w:rsidR="00EF615E" w:rsidRPr="000A2517" w:rsidRDefault="00EF615E" w:rsidP="000A2517"/>
        </w:tc>
      </w:tr>
      <w:tr w:rsidR="00EF615E" w:rsidRPr="000A2517">
        <w:tc>
          <w:tcPr>
            <w:tcW w:w="2895" w:type="dxa"/>
            <w:vMerge/>
          </w:tcPr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9920" w:type="dxa"/>
          </w:tcPr>
          <w:p w:rsidR="00EF615E" w:rsidRPr="000A2517" w:rsidRDefault="00EF615E" w:rsidP="000A2517">
            <w:pPr>
              <w:numPr>
                <w:ilvl w:val="0"/>
                <w:numId w:val="37"/>
              </w:numPr>
              <w:ind w:left="0" w:firstLine="0"/>
            </w:pPr>
            <w:r w:rsidRPr="000A2517">
              <w:t xml:space="preserve">Трудовой кодекс Российской Федерации. Разделы кодекса РФ. Основные положения. </w:t>
            </w:r>
          </w:p>
          <w:p w:rsidR="00EF615E" w:rsidRPr="000A2517" w:rsidRDefault="00EF615E" w:rsidP="000A2517">
            <w:pPr>
              <w:numPr>
                <w:ilvl w:val="0"/>
                <w:numId w:val="37"/>
              </w:numPr>
              <w:ind w:left="0" w:firstLine="0"/>
            </w:pPr>
            <w:r w:rsidRPr="000A2517">
              <w:t>Социальное партнерство в сфере труда. Трудовой договор. «Рабочее время» и «время отдыха».Оплата и нормирование труда. Гарантии и компенсации.</w:t>
            </w:r>
          </w:p>
          <w:p w:rsidR="00EF615E" w:rsidRPr="000A2517" w:rsidRDefault="00EF615E" w:rsidP="000A2517">
            <w:pPr>
              <w:numPr>
                <w:ilvl w:val="0"/>
                <w:numId w:val="37"/>
              </w:numPr>
              <w:ind w:left="0" w:firstLine="0"/>
            </w:pPr>
            <w:r w:rsidRPr="000A2517">
              <w:t xml:space="preserve">Охрана труда. Трудовой распорядок. Дисциплина труда. Профессиональная подготовка, переподготовка и повышение квалификации работников.  </w:t>
            </w:r>
          </w:p>
          <w:p w:rsidR="00EF615E" w:rsidRPr="000A2517" w:rsidRDefault="00EF615E" w:rsidP="000A2517">
            <w:pPr>
              <w:numPr>
                <w:ilvl w:val="0"/>
                <w:numId w:val="37"/>
              </w:numPr>
              <w:ind w:left="0" w:firstLine="0"/>
              <w:rPr>
                <w:b/>
                <w:bCs/>
                <w:color w:val="000000"/>
              </w:rPr>
            </w:pPr>
            <w:r w:rsidRPr="000A2517">
              <w:t>Материальная ответственность сторон трудового договора. Особенности регулирования труда отдельных категорий работников.</w:t>
            </w:r>
            <w:r w:rsidRPr="000A2517">
              <w:rPr>
                <w:b/>
                <w:bCs/>
                <w:color w:val="000000"/>
              </w:rPr>
              <w:t xml:space="preserve"> </w:t>
            </w:r>
          </w:p>
          <w:p w:rsidR="00EF615E" w:rsidRPr="000A2517" w:rsidRDefault="00EF615E" w:rsidP="000A2517">
            <w:pPr>
              <w:numPr>
                <w:ilvl w:val="0"/>
                <w:numId w:val="37"/>
              </w:numPr>
              <w:ind w:left="0" w:firstLine="0"/>
            </w:pPr>
            <w:r w:rsidRPr="000A2517">
              <w:rPr>
                <w:color w:val="000000"/>
              </w:rPr>
              <w:t>Защита трудовых прав работников. Разрешение трудовых споров. Ответственность за нарушение трудового законодательства.</w:t>
            </w:r>
          </w:p>
        </w:tc>
        <w:tc>
          <w:tcPr>
            <w:tcW w:w="1128" w:type="dxa"/>
          </w:tcPr>
          <w:p w:rsidR="00EF615E" w:rsidRPr="000A2517" w:rsidRDefault="00EF615E" w:rsidP="000A2517"/>
        </w:tc>
        <w:tc>
          <w:tcPr>
            <w:tcW w:w="1275" w:type="dxa"/>
          </w:tcPr>
          <w:p w:rsidR="00EF615E" w:rsidRPr="000A2517" w:rsidRDefault="00EF615E" w:rsidP="000A2517">
            <w:r w:rsidRPr="000A2517">
              <w:t>2</w:t>
            </w:r>
          </w:p>
        </w:tc>
      </w:tr>
      <w:tr w:rsidR="00EF615E" w:rsidRPr="000A2517">
        <w:tc>
          <w:tcPr>
            <w:tcW w:w="12815" w:type="dxa"/>
            <w:gridSpan w:val="2"/>
          </w:tcPr>
          <w:p w:rsidR="00EF615E" w:rsidRPr="000A2517" w:rsidRDefault="00EF615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Самостоятельная работа при изучении раздела ПМ 1</w:t>
            </w:r>
          </w:p>
          <w:p w:rsidR="00EF615E" w:rsidRPr="000A2517" w:rsidRDefault="00EF615E" w:rsidP="000A2517">
            <w:r w:rsidRPr="000A2517">
              <w:t xml:space="preserve">Подготовка к практическим работам с использованием методических рекомендаций преподавателя, оформление работ, отчетов и подготовка к их защите. </w:t>
            </w:r>
          </w:p>
          <w:p w:rsidR="00EF615E" w:rsidRPr="000A2517" w:rsidRDefault="00EF615E" w:rsidP="000A2517">
            <w:r w:rsidRPr="000A2517">
              <w:t xml:space="preserve">Составление опорных конспектов. </w:t>
            </w:r>
          </w:p>
          <w:p w:rsidR="00EF615E" w:rsidRPr="000A2517" w:rsidRDefault="00EF615E" w:rsidP="000A25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2517">
              <w:t>Систематизация знаний</w:t>
            </w:r>
          </w:p>
          <w:p w:rsidR="00EF615E" w:rsidRPr="000A2517" w:rsidRDefault="00EF615E" w:rsidP="000A2517">
            <w:r w:rsidRPr="000A2517">
              <w:t>Работа с нормативными документами по охране труда и промышленной безопасности</w:t>
            </w:r>
          </w:p>
          <w:p w:rsidR="00EF615E" w:rsidRPr="000A2517" w:rsidRDefault="00EF615E" w:rsidP="000A2517"/>
        </w:tc>
        <w:tc>
          <w:tcPr>
            <w:tcW w:w="1128" w:type="dxa"/>
          </w:tcPr>
          <w:p w:rsidR="00EF615E" w:rsidRPr="000A2517" w:rsidRDefault="0051639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60</w:t>
            </w:r>
          </w:p>
        </w:tc>
        <w:tc>
          <w:tcPr>
            <w:tcW w:w="1275" w:type="dxa"/>
            <w:vMerge w:val="restart"/>
            <w:shd w:val="clear" w:color="auto" w:fill="D9D9D9"/>
          </w:tcPr>
          <w:p w:rsidR="00EF615E" w:rsidRPr="000A2517" w:rsidRDefault="00EF615E" w:rsidP="000A2517"/>
        </w:tc>
      </w:tr>
      <w:tr w:rsidR="00EF615E" w:rsidRPr="000A2517">
        <w:tc>
          <w:tcPr>
            <w:tcW w:w="12815" w:type="dxa"/>
            <w:gridSpan w:val="2"/>
          </w:tcPr>
          <w:p w:rsidR="00EF615E" w:rsidRPr="000A2517" w:rsidRDefault="00EF615E" w:rsidP="000A2517">
            <w:pPr>
              <w:snapToGrid w:val="0"/>
              <w:rPr>
                <w:b/>
                <w:bCs/>
              </w:rPr>
            </w:pPr>
            <w:r w:rsidRPr="000A2517">
              <w:rPr>
                <w:b/>
                <w:bCs/>
              </w:rPr>
              <w:t>Примерная тематика внеаудиторной самостоятельной работы</w:t>
            </w:r>
          </w:p>
          <w:p w:rsidR="00EF615E" w:rsidRPr="000A2517" w:rsidRDefault="00EF615E" w:rsidP="000A2517">
            <w:pPr>
              <w:suppressAutoHyphens/>
            </w:pPr>
            <w:r w:rsidRPr="000A2517">
              <w:t>Правила безопасности при проведении  работ на обогатительных фабриках</w:t>
            </w:r>
          </w:p>
          <w:p w:rsidR="00EF615E" w:rsidRPr="000A2517" w:rsidRDefault="00EF615E" w:rsidP="000A2517">
            <w:pPr>
              <w:suppressAutoHyphens/>
            </w:pPr>
            <w:r w:rsidRPr="000A2517">
              <w:t>Правила внутреннего распорядка действующего предприятия</w:t>
            </w:r>
          </w:p>
          <w:p w:rsidR="00EF615E" w:rsidRPr="000A2517" w:rsidRDefault="00EF615E" w:rsidP="000A2517">
            <w:pPr>
              <w:suppressAutoHyphens/>
            </w:pPr>
            <w:r w:rsidRPr="000A2517">
              <w:t>Контроль  за технологическим процессом при работе обогатительного  оборудования в опасных зонах</w:t>
            </w:r>
          </w:p>
          <w:p w:rsidR="00EF615E" w:rsidRPr="000A2517" w:rsidRDefault="00EF615E" w:rsidP="000A2517">
            <w:pPr>
              <w:suppressAutoHyphens/>
            </w:pPr>
            <w:r w:rsidRPr="000A2517">
              <w:t>Доврачебная  помощь пострадавшим</w:t>
            </w:r>
          </w:p>
          <w:p w:rsidR="00EF615E" w:rsidRPr="000A2517" w:rsidRDefault="00EF615E" w:rsidP="000A2517">
            <w:pPr>
              <w:tabs>
                <w:tab w:val="num" w:pos="432"/>
              </w:tabs>
              <w:suppressAutoHyphens/>
            </w:pPr>
            <w:r w:rsidRPr="000A2517">
              <w:t>Межотраслевые (отраслевые) правила и нормы по охране труда и промышленной безопасности</w:t>
            </w:r>
          </w:p>
          <w:p w:rsidR="00EF615E" w:rsidRPr="000A2517" w:rsidRDefault="00EF615E" w:rsidP="000A2517">
            <w:pPr>
              <w:suppressAutoHyphens/>
            </w:pPr>
            <w:r w:rsidRPr="000A2517">
              <w:t>Виды средств пожаротушения, применяемых на обогатительных предприятиях</w:t>
            </w:r>
          </w:p>
          <w:p w:rsidR="00EF615E" w:rsidRPr="000A2517" w:rsidRDefault="00EF615E" w:rsidP="000A2517">
            <w:pPr>
              <w:suppressAutoHyphens/>
            </w:pPr>
            <w:r w:rsidRPr="000A2517">
              <w:t>Средства ведения спасательных работ и ликвидации аварий в организации.</w:t>
            </w:r>
          </w:p>
          <w:p w:rsidR="00EF615E" w:rsidRPr="000A2517" w:rsidRDefault="00EF615E" w:rsidP="000A2517">
            <w:pPr>
              <w:suppressAutoHyphens/>
              <w:rPr>
                <w:color w:val="000000"/>
              </w:rPr>
            </w:pPr>
          </w:p>
        </w:tc>
        <w:tc>
          <w:tcPr>
            <w:tcW w:w="1128" w:type="dxa"/>
          </w:tcPr>
          <w:p w:rsidR="00EF615E" w:rsidRPr="000A2517" w:rsidRDefault="00EF615E" w:rsidP="000A2517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D9D9D9"/>
          </w:tcPr>
          <w:p w:rsidR="00EF615E" w:rsidRPr="000A2517" w:rsidRDefault="00EF615E" w:rsidP="000A2517"/>
        </w:tc>
      </w:tr>
      <w:tr w:rsidR="00EF615E" w:rsidRPr="000A2517">
        <w:tc>
          <w:tcPr>
            <w:tcW w:w="12815" w:type="dxa"/>
            <w:gridSpan w:val="2"/>
          </w:tcPr>
          <w:p w:rsidR="00EF615E" w:rsidRPr="000A2517" w:rsidRDefault="00EF615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Учебная практика</w:t>
            </w:r>
          </w:p>
          <w:p w:rsidR="00EF615E" w:rsidRPr="000A2517" w:rsidRDefault="00EF615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Виды  работ:</w:t>
            </w:r>
          </w:p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lastRenderedPageBreak/>
              <w:t>Оценка  состояния охраны труда и промышленной безопасности на участке;</w:t>
            </w:r>
          </w:p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Анализ и доведение  до подчиненных возможных мест и причин возникновения опасных производственных ситуаций.</w:t>
            </w:r>
          </w:p>
          <w:p w:rsidR="00EF615E" w:rsidRPr="000A2517" w:rsidRDefault="00EF615E" w:rsidP="000A2517">
            <w:pPr>
              <w:rPr>
                <w:b/>
                <w:bCs/>
              </w:rPr>
            </w:pPr>
          </w:p>
        </w:tc>
        <w:tc>
          <w:tcPr>
            <w:tcW w:w="1128" w:type="dxa"/>
          </w:tcPr>
          <w:p w:rsidR="00EF615E" w:rsidRPr="000A2517" w:rsidRDefault="00EF615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lastRenderedPageBreak/>
              <w:t>12</w:t>
            </w:r>
          </w:p>
        </w:tc>
        <w:tc>
          <w:tcPr>
            <w:tcW w:w="1275" w:type="dxa"/>
            <w:vMerge/>
            <w:shd w:val="clear" w:color="auto" w:fill="D9D9D9"/>
          </w:tcPr>
          <w:p w:rsidR="00EF615E" w:rsidRPr="000A2517" w:rsidRDefault="00EF615E" w:rsidP="000A2517"/>
        </w:tc>
      </w:tr>
      <w:tr w:rsidR="00EF615E" w:rsidRPr="000A2517">
        <w:tc>
          <w:tcPr>
            <w:tcW w:w="2895" w:type="dxa"/>
            <w:vMerge w:val="restart"/>
          </w:tcPr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Тема 1.4</w:t>
            </w:r>
          </w:p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Основные направления управленческой деятельности  в подразделении</w:t>
            </w:r>
          </w:p>
        </w:tc>
        <w:tc>
          <w:tcPr>
            <w:tcW w:w="9920" w:type="dxa"/>
          </w:tcPr>
          <w:p w:rsidR="00EF615E" w:rsidRPr="000A2517" w:rsidRDefault="00EF615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Содержание</w:t>
            </w:r>
          </w:p>
        </w:tc>
        <w:tc>
          <w:tcPr>
            <w:tcW w:w="1128" w:type="dxa"/>
          </w:tcPr>
          <w:p w:rsidR="00EF615E" w:rsidRPr="000A2517" w:rsidRDefault="008D7474" w:rsidP="000A2517">
            <w:pPr>
              <w:rPr>
                <w:b/>
              </w:rPr>
            </w:pPr>
            <w:r w:rsidRPr="000A2517">
              <w:rPr>
                <w:b/>
              </w:rPr>
              <w:t>6</w:t>
            </w:r>
          </w:p>
        </w:tc>
        <w:tc>
          <w:tcPr>
            <w:tcW w:w="1275" w:type="dxa"/>
            <w:vMerge/>
            <w:shd w:val="clear" w:color="auto" w:fill="D9D9D9"/>
          </w:tcPr>
          <w:p w:rsidR="00EF615E" w:rsidRPr="000A2517" w:rsidRDefault="00EF615E" w:rsidP="000A2517"/>
        </w:tc>
      </w:tr>
      <w:tr w:rsidR="00EF615E" w:rsidRPr="000A2517">
        <w:tc>
          <w:tcPr>
            <w:tcW w:w="2895" w:type="dxa"/>
            <w:vMerge/>
          </w:tcPr>
          <w:p w:rsidR="00EF615E" w:rsidRPr="000A2517" w:rsidRDefault="00EF615E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9920" w:type="dxa"/>
          </w:tcPr>
          <w:p w:rsidR="00EF615E" w:rsidRPr="000A2517" w:rsidRDefault="00EF615E" w:rsidP="000A2517">
            <w:pPr>
              <w:numPr>
                <w:ilvl w:val="0"/>
                <w:numId w:val="38"/>
              </w:numPr>
              <w:ind w:left="0" w:firstLine="0"/>
            </w:pPr>
            <w:r w:rsidRPr="000A2517">
              <w:t>Основы управленческой деятельности. Документационное обеспечение управления.</w:t>
            </w:r>
          </w:p>
          <w:p w:rsidR="00EF615E" w:rsidRPr="000A2517" w:rsidRDefault="00EF615E" w:rsidP="000A2517">
            <w:pPr>
              <w:numPr>
                <w:ilvl w:val="0"/>
                <w:numId w:val="38"/>
              </w:numPr>
              <w:ind w:left="0" w:firstLine="0"/>
            </w:pPr>
            <w:r w:rsidRPr="000A2517">
              <w:t xml:space="preserve">Правила внутреннего распорядка организации; основные положения Трудового кодекса Российской Федерации. Организационно- правовая документация. </w:t>
            </w:r>
          </w:p>
          <w:p w:rsidR="00EF615E" w:rsidRPr="000A2517" w:rsidRDefault="00EF615E" w:rsidP="000A2517">
            <w:pPr>
              <w:numPr>
                <w:ilvl w:val="0"/>
                <w:numId w:val="38"/>
              </w:numPr>
              <w:ind w:left="0" w:firstLine="0"/>
            </w:pPr>
            <w:r w:rsidRPr="000A2517">
              <w:t xml:space="preserve">Должностная инструкция. </w:t>
            </w:r>
          </w:p>
          <w:p w:rsidR="00EF615E" w:rsidRPr="000A2517" w:rsidRDefault="00EF615E" w:rsidP="000A2517">
            <w:pPr>
              <w:numPr>
                <w:ilvl w:val="0"/>
                <w:numId w:val="38"/>
              </w:numPr>
              <w:ind w:left="0" w:firstLine="0"/>
            </w:pPr>
            <w:r w:rsidRPr="000A2517">
              <w:t>Правила составления должностной инструкции.</w:t>
            </w:r>
          </w:p>
          <w:p w:rsidR="00EF615E" w:rsidRPr="000A2517" w:rsidRDefault="00EF615E" w:rsidP="000A2517">
            <w:pPr>
              <w:numPr>
                <w:ilvl w:val="0"/>
                <w:numId w:val="38"/>
              </w:numPr>
              <w:ind w:left="0" w:firstLine="0"/>
              <w:rPr>
                <w:b/>
                <w:bCs/>
              </w:rPr>
            </w:pPr>
            <w:r w:rsidRPr="000A2517">
              <w:t xml:space="preserve">Мероприятия по здоровьесбережению трудящихся. </w:t>
            </w:r>
          </w:p>
        </w:tc>
        <w:tc>
          <w:tcPr>
            <w:tcW w:w="1128" w:type="dxa"/>
          </w:tcPr>
          <w:p w:rsidR="00EF615E" w:rsidRPr="000A2517" w:rsidRDefault="00EF615E" w:rsidP="000A2517">
            <w:pPr>
              <w:rPr>
                <w:bCs/>
              </w:rPr>
            </w:pPr>
          </w:p>
        </w:tc>
        <w:tc>
          <w:tcPr>
            <w:tcW w:w="1275" w:type="dxa"/>
          </w:tcPr>
          <w:p w:rsidR="00EF615E" w:rsidRPr="000A2517" w:rsidRDefault="00EF615E" w:rsidP="000A2517">
            <w:r w:rsidRPr="000A2517">
              <w:t>2</w:t>
            </w:r>
          </w:p>
        </w:tc>
      </w:tr>
      <w:tr w:rsidR="00462347" w:rsidRPr="000A2517">
        <w:tc>
          <w:tcPr>
            <w:tcW w:w="2895" w:type="dxa"/>
            <w:vMerge w:val="restart"/>
          </w:tcPr>
          <w:p w:rsidR="00462347" w:rsidRPr="000A2517" w:rsidRDefault="00462347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462347" w:rsidRPr="000A2517" w:rsidRDefault="00462347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Тема 1.5</w:t>
            </w:r>
          </w:p>
          <w:p w:rsidR="00462347" w:rsidRPr="000A2517" w:rsidRDefault="00462347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Мотивация труда, основные мотивационные теории</w:t>
            </w:r>
          </w:p>
        </w:tc>
        <w:tc>
          <w:tcPr>
            <w:tcW w:w="9920" w:type="dxa"/>
          </w:tcPr>
          <w:p w:rsidR="00462347" w:rsidRPr="000A2517" w:rsidRDefault="00462347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Содержание</w:t>
            </w:r>
          </w:p>
        </w:tc>
        <w:tc>
          <w:tcPr>
            <w:tcW w:w="1128" w:type="dxa"/>
          </w:tcPr>
          <w:p w:rsidR="00462347" w:rsidRPr="000A2517" w:rsidRDefault="00087CDD" w:rsidP="000A2517">
            <w:pPr>
              <w:rPr>
                <w:b/>
              </w:rPr>
            </w:pPr>
            <w:r w:rsidRPr="000A2517">
              <w:rPr>
                <w:b/>
              </w:rPr>
              <w:t>1</w:t>
            </w:r>
            <w:r w:rsidR="008D7474" w:rsidRPr="000A2517">
              <w:rPr>
                <w:b/>
              </w:rPr>
              <w:t>0</w:t>
            </w:r>
          </w:p>
        </w:tc>
        <w:tc>
          <w:tcPr>
            <w:tcW w:w="1275" w:type="dxa"/>
            <w:shd w:val="clear" w:color="auto" w:fill="D9D9D9"/>
          </w:tcPr>
          <w:p w:rsidR="00462347" w:rsidRPr="000A2517" w:rsidRDefault="00462347" w:rsidP="000A2517"/>
        </w:tc>
      </w:tr>
      <w:tr w:rsidR="00462347" w:rsidRPr="000A2517">
        <w:trPr>
          <w:trHeight w:val="2218"/>
        </w:trPr>
        <w:tc>
          <w:tcPr>
            <w:tcW w:w="2895" w:type="dxa"/>
            <w:vMerge/>
          </w:tcPr>
          <w:p w:rsidR="00462347" w:rsidRPr="000A2517" w:rsidRDefault="00462347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9920" w:type="dxa"/>
          </w:tcPr>
          <w:p w:rsidR="00462347" w:rsidRPr="000A2517" w:rsidRDefault="00462347" w:rsidP="000A2517">
            <w:pPr>
              <w:numPr>
                <w:ilvl w:val="0"/>
                <w:numId w:val="39"/>
              </w:numPr>
              <w:ind w:left="0" w:firstLine="0"/>
            </w:pPr>
            <w:r w:rsidRPr="000A2517">
              <w:t>Мотивация и критерии мотивации труда. Основные мотивационные теории.</w:t>
            </w:r>
          </w:p>
          <w:p w:rsidR="00462347" w:rsidRPr="000A2517" w:rsidRDefault="00462347" w:rsidP="000A2517">
            <w:pPr>
              <w:numPr>
                <w:ilvl w:val="0"/>
                <w:numId w:val="39"/>
              </w:numPr>
              <w:ind w:left="0" w:firstLine="0"/>
            </w:pPr>
            <w:r w:rsidRPr="000A2517">
              <w:t>Индивидуальная и групповая мотивация. Правила работы с группой.</w:t>
            </w:r>
          </w:p>
          <w:p w:rsidR="00462347" w:rsidRPr="000A2517" w:rsidRDefault="00462347" w:rsidP="000A2517">
            <w:pPr>
              <w:numPr>
                <w:ilvl w:val="0"/>
                <w:numId w:val="39"/>
              </w:numPr>
              <w:ind w:left="0" w:firstLine="0"/>
            </w:pPr>
            <w:r w:rsidRPr="000A2517">
              <w:t xml:space="preserve">Мотивация к качественному труду. Мотивация персонала к повышению квалификации. Приемы морального стимулирования. </w:t>
            </w:r>
          </w:p>
          <w:p w:rsidR="00462347" w:rsidRPr="000A2517" w:rsidRDefault="00462347" w:rsidP="000A2517">
            <w:pPr>
              <w:numPr>
                <w:ilvl w:val="0"/>
                <w:numId w:val="39"/>
              </w:numPr>
              <w:ind w:left="0" w:firstLine="0"/>
              <w:rPr>
                <w:bCs/>
              </w:rPr>
            </w:pPr>
            <w:r w:rsidRPr="000A2517">
              <w:t>Профессиональная деятельность руководителя и результативность организации.</w:t>
            </w:r>
          </w:p>
          <w:p w:rsidR="00462347" w:rsidRPr="000A2517" w:rsidRDefault="00462347" w:rsidP="000A2517">
            <w:r w:rsidRPr="000A2517">
              <w:t>Оценка уровня квалификации персонала.</w:t>
            </w:r>
          </w:p>
          <w:p w:rsidR="00462347" w:rsidRPr="000A2517" w:rsidRDefault="00462347" w:rsidP="000A2517">
            <w:pPr>
              <w:numPr>
                <w:ilvl w:val="0"/>
                <w:numId w:val="39"/>
              </w:numPr>
              <w:ind w:left="0" w:firstLine="0"/>
            </w:pPr>
            <w:r w:rsidRPr="000A2517">
              <w:t xml:space="preserve">Создание системы аттестации персонала. Периодичность проведения аттестации. </w:t>
            </w:r>
          </w:p>
          <w:p w:rsidR="00462347" w:rsidRPr="000A2517" w:rsidRDefault="00462347" w:rsidP="000A2517">
            <w:pPr>
              <w:numPr>
                <w:ilvl w:val="0"/>
                <w:numId w:val="39"/>
              </w:numPr>
              <w:ind w:left="0" w:firstLine="0"/>
            </w:pPr>
            <w:r w:rsidRPr="000A2517">
              <w:t xml:space="preserve">Этапы аттестации. Схема анализа результатов аттестации. </w:t>
            </w:r>
          </w:p>
          <w:p w:rsidR="00462347" w:rsidRPr="000A2517" w:rsidRDefault="00462347" w:rsidP="000A2517">
            <w:pPr>
              <w:numPr>
                <w:ilvl w:val="0"/>
                <w:numId w:val="39"/>
              </w:numPr>
              <w:ind w:left="0" w:firstLine="0"/>
              <w:rPr>
                <w:bCs/>
              </w:rPr>
            </w:pPr>
            <w:r w:rsidRPr="000A2517">
              <w:t>Оценка состояния трудовой дисциплины и трудового участия персонала в производственной деятельности.</w:t>
            </w:r>
          </w:p>
        </w:tc>
        <w:tc>
          <w:tcPr>
            <w:tcW w:w="1128" w:type="dxa"/>
          </w:tcPr>
          <w:p w:rsidR="00462347" w:rsidRPr="000A2517" w:rsidRDefault="00462347" w:rsidP="000A2517">
            <w:pPr>
              <w:rPr>
                <w:bCs/>
              </w:rPr>
            </w:pPr>
          </w:p>
        </w:tc>
        <w:tc>
          <w:tcPr>
            <w:tcW w:w="1275" w:type="dxa"/>
          </w:tcPr>
          <w:p w:rsidR="00462347" w:rsidRPr="000A2517" w:rsidRDefault="00462347" w:rsidP="000A2517">
            <w:r w:rsidRPr="000A2517">
              <w:t>2</w:t>
            </w:r>
          </w:p>
        </w:tc>
      </w:tr>
      <w:tr w:rsidR="00462347" w:rsidRPr="000A2517">
        <w:tc>
          <w:tcPr>
            <w:tcW w:w="2895" w:type="dxa"/>
            <w:vMerge w:val="restart"/>
          </w:tcPr>
          <w:p w:rsidR="00462347" w:rsidRPr="000A2517" w:rsidRDefault="00462347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462347" w:rsidRPr="000A2517" w:rsidRDefault="00462347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Тема 1.6</w:t>
            </w:r>
          </w:p>
          <w:p w:rsidR="00462347" w:rsidRPr="000A2517" w:rsidRDefault="00462347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Методы управления конфликтами в подразделении</w:t>
            </w:r>
          </w:p>
        </w:tc>
        <w:tc>
          <w:tcPr>
            <w:tcW w:w="9920" w:type="dxa"/>
          </w:tcPr>
          <w:p w:rsidR="00462347" w:rsidRPr="000A2517" w:rsidRDefault="00462347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 xml:space="preserve">Содержание </w:t>
            </w:r>
          </w:p>
        </w:tc>
        <w:tc>
          <w:tcPr>
            <w:tcW w:w="1128" w:type="dxa"/>
          </w:tcPr>
          <w:p w:rsidR="00462347" w:rsidRPr="000A2517" w:rsidRDefault="008D7474" w:rsidP="000A2517">
            <w:pPr>
              <w:rPr>
                <w:b/>
              </w:rPr>
            </w:pPr>
            <w:r w:rsidRPr="000A2517">
              <w:rPr>
                <w:b/>
              </w:rPr>
              <w:t>6</w:t>
            </w:r>
          </w:p>
        </w:tc>
        <w:tc>
          <w:tcPr>
            <w:tcW w:w="1275" w:type="dxa"/>
            <w:shd w:val="clear" w:color="auto" w:fill="D9D9D9"/>
          </w:tcPr>
          <w:p w:rsidR="00462347" w:rsidRPr="000A2517" w:rsidRDefault="00462347" w:rsidP="000A2517"/>
        </w:tc>
      </w:tr>
      <w:tr w:rsidR="001E2AD8" w:rsidRPr="000A2517">
        <w:tc>
          <w:tcPr>
            <w:tcW w:w="2895" w:type="dxa"/>
            <w:vMerge/>
          </w:tcPr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9920" w:type="dxa"/>
          </w:tcPr>
          <w:p w:rsidR="00462347" w:rsidRPr="000A2517" w:rsidRDefault="001E2AD8" w:rsidP="000A2517">
            <w:pPr>
              <w:widowControl w:val="0"/>
              <w:numPr>
                <w:ilvl w:val="0"/>
                <w:numId w:val="41"/>
              </w:numPr>
              <w:tabs>
                <w:tab w:val="num" w:pos="464"/>
                <w:tab w:val="num" w:pos="900"/>
              </w:tabs>
              <w:suppressAutoHyphens/>
              <w:ind w:left="0" w:firstLine="0"/>
            </w:pPr>
            <w:r w:rsidRPr="000A2517">
              <w:t>Факторы, влияющие на психологический климат в коллективе</w:t>
            </w:r>
            <w:r w:rsidR="00462347" w:rsidRPr="000A2517">
              <w:t>.</w:t>
            </w:r>
            <w:r w:rsidRPr="000A2517">
              <w:t xml:space="preserve">Психологические аспекты управления коллективом. </w:t>
            </w:r>
          </w:p>
          <w:p w:rsidR="00462347" w:rsidRPr="000A2517" w:rsidRDefault="001E2AD8" w:rsidP="000A2517">
            <w:pPr>
              <w:numPr>
                <w:ilvl w:val="0"/>
                <w:numId w:val="41"/>
              </w:numPr>
              <w:ind w:left="0" w:firstLine="0"/>
            </w:pPr>
            <w:r w:rsidRPr="000A2517">
              <w:t xml:space="preserve">Сущность и классификация конфликтов. </w:t>
            </w:r>
          </w:p>
          <w:p w:rsidR="00462347" w:rsidRPr="000A2517" w:rsidRDefault="001E2AD8" w:rsidP="000A2517">
            <w:pPr>
              <w:numPr>
                <w:ilvl w:val="0"/>
                <w:numId w:val="41"/>
              </w:numPr>
              <w:ind w:left="0" w:firstLine="0"/>
            </w:pPr>
            <w:r w:rsidRPr="000A2517">
              <w:t xml:space="preserve">Правила поведения  в конфликте.Методы управления конфликтами в организации. </w:t>
            </w:r>
          </w:p>
          <w:p w:rsidR="00462347" w:rsidRPr="000A2517" w:rsidRDefault="001E2AD8" w:rsidP="000A2517">
            <w:pPr>
              <w:numPr>
                <w:ilvl w:val="0"/>
                <w:numId w:val="41"/>
              </w:numPr>
              <w:ind w:left="0" w:firstLine="0"/>
            </w:pPr>
            <w:r w:rsidRPr="000A2517">
              <w:t>Последствия конфликтов: функциональные и дисфункциональные.</w:t>
            </w:r>
          </w:p>
          <w:p w:rsidR="001E2AD8" w:rsidRPr="000A2517" w:rsidRDefault="001E2AD8" w:rsidP="000A2517">
            <w:pPr>
              <w:numPr>
                <w:ilvl w:val="0"/>
                <w:numId w:val="41"/>
              </w:numPr>
              <w:ind w:left="0" w:firstLine="0"/>
              <w:rPr>
                <w:b/>
                <w:bCs/>
              </w:rPr>
            </w:pPr>
            <w:r w:rsidRPr="000A2517">
              <w:t>Стресс. Роль руководителя в разрешении конфликтной ситуации.</w:t>
            </w:r>
          </w:p>
        </w:tc>
        <w:tc>
          <w:tcPr>
            <w:tcW w:w="1128" w:type="dxa"/>
          </w:tcPr>
          <w:p w:rsidR="00462347" w:rsidRPr="000A2517" w:rsidRDefault="00462347" w:rsidP="000A2517">
            <w:pPr>
              <w:rPr>
                <w:bCs/>
              </w:rPr>
            </w:pPr>
          </w:p>
        </w:tc>
        <w:tc>
          <w:tcPr>
            <w:tcW w:w="1275" w:type="dxa"/>
          </w:tcPr>
          <w:p w:rsidR="001E2AD8" w:rsidRPr="000A2517" w:rsidRDefault="001E2AD8" w:rsidP="000A2517">
            <w:r w:rsidRPr="000A2517">
              <w:t>2</w:t>
            </w:r>
          </w:p>
        </w:tc>
      </w:tr>
      <w:tr w:rsidR="005B571D" w:rsidRPr="000A2517">
        <w:tc>
          <w:tcPr>
            <w:tcW w:w="2895" w:type="dxa"/>
            <w:vMerge w:val="restart"/>
          </w:tcPr>
          <w:p w:rsidR="005B571D" w:rsidRPr="000A2517" w:rsidRDefault="005B571D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  <w:p w:rsidR="005B571D" w:rsidRPr="000A2517" w:rsidRDefault="005B571D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Тема 1.7</w:t>
            </w:r>
          </w:p>
          <w:p w:rsidR="005B571D" w:rsidRPr="000A2517" w:rsidRDefault="005B571D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  <w:r w:rsidRPr="000A2517">
              <w:rPr>
                <w:b/>
                <w:bCs/>
              </w:rPr>
              <w:t>Принципы делового общения в коллективе</w:t>
            </w:r>
          </w:p>
        </w:tc>
        <w:tc>
          <w:tcPr>
            <w:tcW w:w="9920" w:type="dxa"/>
          </w:tcPr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 xml:space="preserve">Содержание </w:t>
            </w:r>
          </w:p>
        </w:tc>
        <w:tc>
          <w:tcPr>
            <w:tcW w:w="1128" w:type="dxa"/>
          </w:tcPr>
          <w:p w:rsidR="005B571D" w:rsidRPr="000A2517" w:rsidRDefault="008D7474" w:rsidP="000A2517">
            <w:pPr>
              <w:rPr>
                <w:b/>
              </w:rPr>
            </w:pPr>
            <w:r w:rsidRPr="000A2517">
              <w:rPr>
                <w:b/>
              </w:rPr>
              <w:t>4</w:t>
            </w:r>
          </w:p>
        </w:tc>
        <w:tc>
          <w:tcPr>
            <w:tcW w:w="1275" w:type="dxa"/>
            <w:shd w:val="clear" w:color="auto" w:fill="D9D9D9"/>
          </w:tcPr>
          <w:p w:rsidR="005B571D" w:rsidRPr="000A2517" w:rsidRDefault="005B571D" w:rsidP="000A2517"/>
        </w:tc>
      </w:tr>
      <w:tr w:rsidR="005B571D" w:rsidRPr="000A2517">
        <w:tc>
          <w:tcPr>
            <w:tcW w:w="2895" w:type="dxa"/>
            <w:vMerge/>
          </w:tcPr>
          <w:p w:rsidR="005B571D" w:rsidRPr="000A2517" w:rsidRDefault="005B571D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  <w:rPr>
                <w:b/>
                <w:bCs/>
              </w:rPr>
            </w:pPr>
          </w:p>
        </w:tc>
        <w:tc>
          <w:tcPr>
            <w:tcW w:w="9920" w:type="dxa"/>
          </w:tcPr>
          <w:p w:rsidR="005B571D" w:rsidRPr="000A2517" w:rsidRDefault="005B571D" w:rsidP="000A2517">
            <w:pPr>
              <w:pStyle w:val="22"/>
              <w:numPr>
                <w:ilvl w:val="0"/>
                <w:numId w:val="43"/>
              </w:numPr>
              <w:spacing w:after="0" w:line="240" w:lineRule="auto"/>
              <w:ind w:left="0" w:firstLine="0"/>
            </w:pPr>
            <w:r w:rsidRPr="000A2517">
              <w:t>Общая характеристика, основные принципы и проявления  делового общения в коллективе.</w:t>
            </w:r>
            <w:r w:rsidR="00F1472A" w:rsidRPr="000A2517">
              <w:t xml:space="preserve"> </w:t>
            </w:r>
            <w:r w:rsidRPr="000A2517">
              <w:t xml:space="preserve">Понятие, сущность и виды делового общения. </w:t>
            </w:r>
          </w:p>
          <w:p w:rsidR="005B571D" w:rsidRPr="000A2517" w:rsidRDefault="005B571D" w:rsidP="000A2517">
            <w:pPr>
              <w:pStyle w:val="22"/>
              <w:numPr>
                <w:ilvl w:val="0"/>
                <w:numId w:val="43"/>
              </w:numPr>
              <w:spacing w:after="0" w:line="240" w:lineRule="auto"/>
              <w:ind w:left="0" w:firstLine="0"/>
            </w:pPr>
            <w:r w:rsidRPr="000A2517">
              <w:t>Этапы проведения деловой беседы. Собрания и совещания как групповые формы делового общения, их классификация.</w:t>
            </w:r>
          </w:p>
          <w:p w:rsidR="005B571D" w:rsidRPr="000A2517" w:rsidRDefault="005B571D" w:rsidP="000A2517">
            <w:pPr>
              <w:pStyle w:val="22"/>
              <w:numPr>
                <w:ilvl w:val="0"/>
                <w:numId w:val="43"/>
              </w:numPr>
              <w:spacing w:after="0" w:line="240" w:lineRule="auto"/>
              <w:ind w:left="0" w:firstLine="0"/>
            </w:pPr>
            <w:r w:rsidRPr="000A2517">
              <w:t>Фазы делового общения: начало беседы, передача информации, аргументирование, опро</w:t>
            </w:r>
            <w:r w:rsidRPr="000A2517">
              <w:softHyphen/>
              <w:t xml:space="preserve">вержение доводов собеседника, принятие решения. </w:t>
            </w:r>
          </w:p>
          <w:p w:rsidR="005B571D" w:rsidRPr="000A2517" w:rsidRDefault="005B571D" w:rsidP="000A2517">
            <w:pPr>
              <w:pStyle w:val="22"/>
              <w:numPr>
                <w:ilvl w:val="0"/>
                <w:numId w:val="43"/>
              </w:numPr>
              <w:spacing w:after="0" w:line="240" w:lineRule="auto"/>
              <w:ind w:left="0" w:firstLine="0"/>
            </w:pPr>
            <w:r w:rsidRPr="000A2517">
              <w:t xml:space="preserve">Умение строить и анализировать речь, владение культурой речи. Этика делового </w:t>
            </w:r>
            <w:r w:rsidRPr="000A2517">
              <w:lastRenderedPageBreak/>
              <w:t>общения.</w:t>
            </w:r>
          </w:p>
        </w:tc>
        <w:tc>
          <w:tcPr>
            <w:tcW w:w="1128" w:type="dxa"/>
          </w:tcPr>
          <w:p w:rsidR="005B571D" w:rsidRPr="000A2517" w:rsidRDefault="005B571D" w:rsidP="000A2517">
            <w:pPr>
              <w:rPr>
                <w:bCs/>
              </w:rPr>
            </w:pPr>
          </w:p>
        </w:tc>
        <w:tc>
          <w:tcPr>
            <w:tcW w:w="1275" w:type="dxa"/>
          </w:tcPr>
          <w:p w:rsidR="005B571D" w:rsidRPr="000A2517" w:rsidRDefault="005B571D" w:rsidP="000A2517">
            <w:r w:rsidRPr="000A2517">
              <w:t>2</w:t>
            </w:r>
          </w:p>
        </w:tc>
      </w:tr>
      <w:tr w:rsidR="005B571D" w:rsidRPr="000A2517">
        <w:tc>
          <w:tcPr>
            <w:tcW w:w="12815" w:type="dxa"/>
            <w:gridSpan w:val="2"/>
          </w:tcPr>
          <w:p w:rsidR="005B571D" w:rsidRPr="000A2517" w:rsidRDefault="005B571D" w:rsidP="000A2517">
            <w:pPr>
              <w:pStyle w:val="22"/>
              <w:spacing w:after="0" w:line="240" w:lineRule="auto"/>
              <w:ind w:left="0"/>
              <w:rPr>
                <w:b/>
                <w:bCs/>
              </w:rPr>
            </w:pPr>
            <w:r w:rsidRPr="000A2517">
              <w:rPr>
                <w:b/>
                <w:bCs/>
              </w:rPr>
              <w:t xml:space="preserve">Самостоятельная работа при  </w:t>
            </w:r>
            <w:r w:rsidR="00C673D7">
              <w:rPr>
                <w:b/>
                <w:bCs/>
              </w:rPr>
              <w:t>изучении раздела ПМ 3</w:t>
            </w:r>
          </w:p>
          <w:p w:rsidR="005B571D" w:rsidRPr="000A2517" w:rsidRDefault="005B571D" w:rsidP="000A2517">
            <w:r w:rsidRPr="000A2517">
              <w:t>Решение ситуационных задач</w:t>
            </w:r>
          </w:p>
          <w:p w:rsidR="005B571D" w:rsidRPr="000A2517" w:rsidRDefault="005B571D" w:rsidP="000A2517">
            <w:r w:rsidRPr="000A2517">
              <w:t>Подготовка  рефератов и докладов</w:t>
            </w:r>
          </w:p>
          <w:p w:rsidR="005B571D" w:rsidRPr="000A2517" w:rsidRDefault="005B571D" w:rsidP="000A2517">
            <w:r w:rsidRPr="000A2517">
              <w:t>Самостоятельное изучение и составление опорных конспектов</w:t>
            </w:r>
          </w:p>
          <w:p w:rsidR="005B571D" w:rsidRPr="000A2517" w:rsidRDefault="005B571D" w:rsidP="000A2517">
            <w:pPr>
              <w:pStyle w:val="15"/>
              <w:rPr>
                <w:rFonts w:ascii="Times New Roman" w:hAnsi="Times New Roman" w:cs="Times New Roman"/>
                <w:sz w:val="24"/>
                <w:szCs w:val="24"/>
              </w:rPr>
            </w:pPr>
            <w:r w:rsidRPr="000A251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работ, отчетов и подготовка к их защите; </w:t>
            </w:r>
          </w:p>
          <w:p w:rsidR="005B571D" w:rsidRPr="000A2517" w:rsidRDefault="005B571D" w:rsidP="000A2517">
            <w:pPr>
              <w:pStyle w:val="15"/>
              <w:rPr>
                <w:rFonts w:ascii="Times New Roman" w:hAnsi="Times New Roman" w:cs="Times New Roman"/>
                <w:sz w:val="24"/>
                <w:szCs w:val="24"/>
              </w:rPr>
            </w:pPr>
            <w:r w:rsidRPr="000A2517">
              <w:rPr>
                <w:rFonts w:ascii="Times New Roman" w:hAnsi="Times New Roman" w:cs="Times New Roman"/>
                <w:sz w:val="24"/>
                <w:szCs w:val="24"/>
              </w:rPr>
              <w:t>Решение тестовых заданий</w:t>
            </w:r>
          </w:p>
          <w:p w:rsidR="005B571D" w:rsidRPr="000A2517" w:rsidRDefault="005B571D" w:rsidP="000A2517">
            <w:pPr>
              <w:pStyle w:val="15"/>
              <w:rPr>
                <w:rFonts w:ascii="Times New Roman" w:hAnsi="Times New Roman" w:cs="Times New Roman"/>
                <w:sz w:val="24"/>
                <w:szCs w:val="24"/>
              </w:rPr>
            </w:pPr>
            <w:r w:rsidRPr="000A2517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1128" w:type="dxa"/>
          </w:tcPr>
          <w:p w:rsidR="005B571D" w:rsidRPr="000A2517" w:rsidRDefault="0051639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70</w:t>
            </w:r>
          </w:p>
        </w:tc>
        <w:tc>
          <w:tcPr>
            <w:tcW w:w="1275" w:type="dxa"/>
            <w:vMerge w:val="restart"/>
            <w:shd w:val="clear" w:color="auto" w:fill="D9D9D9"/>
          </w:tcPr>
          <w:p w:rsidR="005B571D" w:rsidRPr="000A2517" w:rsidRDefault="005B571D" w:rsidP="000A2517"/>
        </w:tc>
      </w:tr>
      <w:tr w:rsidR="005B571D" w:rsidRPr="000A2517">
        <w:tc>
          <w:tcPr>
            <w:tcW w:w="12815" w:type="dxa"/>
            <w:gridSpan w:val="2"/>
          </w:tcPr>
          <w:p w:rsidR="005B571D" w:rsidRPr="000A2517" w:rsidRDefault="005B571D" w:rsidP="000A2517">
            <w:pPr>
              <w:snapToGrid w:val="0"/>
              <w:rPr>
                <w:b/>
                <w:bCs/>
              </w:rPr>
            </w:pPr>
            <w:r w:rsidRPr="000A2517">
              <w:rPr>
                <w:b/>
                <w:bCs/>
              </w:rPr>
              <w:t>Примерная тематика внеаудиторной самостоятельной работы</w:t>
            </w:r>
          </w:p>
          <w:p w:rsidR="005B571D" w:rsidRPr="000A2517" w:rsidRDefault="005B571D" w:rsidP="000A2517">
            <w:pPr>
              <w:snapToGrid w:val="0"/>
            </w:pPr>
            <w:r w:rsidRPr="000A2517">
              <w:t>Цели и задачи управления организациями различных организационно-правовых форм.</w:t>
            </w:r>
          </w:p>
          <w:p w:rsidR="005B571D" w:rsidRPr="000A2517" w:rsidRDefault="005B571D" w:rsidP="000A2517">
            <w:pPr>
              <w:snapToGrid w:val="0"/>
            </w:pPr>
            <w:r w:rsidRPr="000A2517">
              <w:t>Особенности менеджмента в Российской Федерации.</w:t>
            </w:r>
          </w:p>
          <w:p w:rsidR="005B571D" w:rsidRPr="000A2517" w:rsidRDefault="005B571D" w:rsidP="000A2517">
            <w:pPr>
              <w:snapToGrid w:val="0"/>
            </w:pPr>
            <w:r w:rsidRPr="000A2517">
              <w:t>Индивидуально - типологические особенности личности: темперамент, акцентуация характера, организаторские способности.</w:t>
            </w:r>
          </w:p>
          <w:p w:rsidR="005B571D" w:rsidRPr="000A2517" w:rsidRDefault="005B571D" w:rsidP="000A2517">
            <w:r w:rsidRPr="000A2517">
              <w:t xml:space="preserve">Самоменеджмент </w:t>
            </w:r>
          </w:p>
          <w:p w:rsidR="005B571D" w:rsidRPr="000A2517" w:rsidRDefault="005B571D" w:rsidP="000A2517">
            <w:r w:rsidRPr="000A2517">
              <w:t>Руководство: власть и партнёрство.</w:t>
            </w:r>
          </w:p>
          <w:p w:rsidR="005B571D" w:rsidRPr="000A2517" w:rsidRDefault="005B571D" w:rsidP="000A2517">
            <w:r w:rsidRPr="000A2517">
              <w:t>Организационная структура предприятий.</w:t>
            </w:r>
          </w:p>
          <w:p w:rsidR="005B571D" w:rsidRPr="000A2517" w:rsidRDefault="005B571D" w:rsidP="000A2517">
            <w:r w:rsidRPr="000A2517">
              <w:t xml:space="preserve">Имидж организации. </w:t>
            </w:r>
          </w:p>
          <w:p w:rsidR="005B571D" w:rsidRPr="000A2517" w:rsidRDefault="005B571D" w:rsidP="000A2517">
            <w:r w:rsidRPr="000A2517">
              <w:t>Особенности менеджмента на производстве.</w:t>
            </w:r>
          </w:p>
          <w:p w:rsidR="005B571D" w:rsidRPr="000A2517" w:rsidRDefault="005B571D" w:rsidP="000A2517">
            <w:r w:rsidRPr="000A2517">
              <w:t>Инновационный менеджмент.</w:t>
            </w:r>
          </w:p>
          <w:p w:rsidR="005B571D" w:rsidRPr="000A2517" w:rsidRDefault="005B571D" w:rsidP="000A2517">
            <w:r w:rsidRPr="000A2517">
              <w:t>Управление информацией в организации.</w:t>
            </w:r>
          </w:p>
          <w:p w:rsidR="005B571D" w:rsidRPr="000A2517" w:rsidRDefault="005B571D" w:rsidP="000A2517">
            <w:pPr>
              <w:suppressAutoHyphens/>
              <w:rPr>
                <w:color w:val="000000"/>
              </w:rPr>
            </w:pPr>
            <w:r w:rsidRPr="000A2517">
              <w:rPr>
                <w:color w:val="000000"/>
              </w:rPr>
              <w:t>Человеческие ресурсы  трудовой деятельности.</w:t>
            </w:r>
          </w:p>
          <w:p w:rsidR="005B571D" w:rsidRPr="000A2517" w:rsidRDefault="005B571D" w:rsidP="000A2517">
            <w:pPr>
              <w:suppressAutoHyphens/>
            </w:pPr>
            <w:r w:rsidRPr="000A2517">
              <w:rPr>
                <w:color w:val="000000"/>
              </w:rPr>
              <w:t>Виды управленческих структур на предприятии.</w:t>
            </w:r>
          </w:p>
          <w:p w:rsidR="005B571D" w:rsidRPr="000A2517" w:rsidRDefault="005B571D" w:rsidP="000A2517">
            <w:pPr>
              <w:suppressAutoHyphens/>
            </w:pPr>
            <w:r w:rsidRPr="000A2517">
              <w:rPr>
                <w:color w:val="000000"/>
              </w:rPr>
              <w:t>Содержание и назначение основных подсистем управления персоналом.</w:t>
            </w:r>
          </w:p>
          <w:p w:rsidR="005B571D" w:rsidRPr="000A2517" w:rsidRDefault="005B571D" w:rsidP="000A2517">
            <w:pPr>
              <w:suppressAutoHyphens/>
              <w:rPr>
                <w:color w:val="000000"/>
              </w:rPr>
            </w:pPr>
            <w:r w:rsidRPr="000A2517">
              <w:rPr>
                <w:color w:val="000000"/>
              </w:rPr>
              <w:t>Сущность кадровой политики: понятие, виды, элементы.</w:t>
            </w:r>
          </w:p>
          <w:p w:rsidR="005B571D" w:rsidRPr="000A2517" w:rsidRDefault="005B571D" w:rsidP="000A2517">
            <w:pPr>
              <w:suppressAutoHyphens/>
              <w:rPr>
                <w:color w:val="000000"/>
              </w:rPr>
            </w:pPr>
            <w:r w:rsidRPr="000A2517">
              <w:rPr>
                <w:color w:val="000000"/>
              </w:rPr>
              <w:t>Составление годового плана-графика ремонтов электрооборудования участка.</w:t>
            </w:r>
          </w:p>
          <w:p w:rsidR="005B571D" w:rsidRPr="000A2517" w:rsidRDefault="005B571D" w:rsidP="000A2517">
            <w:pPr>
              <w:suppressAutoHyphens/>
              <w:rPr>
                <w:color w:val="000000"/>
              </w:rPr>
            </w:pPr>
            <w:r w:rsidRPr="000A2517">
              <w:rPr>
                <w:color w:val="000000"/>
              </w:rPr>
              <w:t>Разработке календарных графиков (планов) технического обслуживания  электрооборудования участка.</w:t>
            </w:r>
          </w:p>
          <w:p w:rsidR="005B571D" w:rsidRPr="000A2517" w:rsidRDefault="005B571D" w:rsidP="000A2517">
            <w:pPr>
              <w:suppressAutoHyphens/>
              <w:rPr>
                <w:color w:val="000000"/>
              </w:rPr>
            </w:pPr>
            <w:r w:rsidRPr="000A2517">
              <w:rPr>
                <w:color w:val="000000"/>
              </w:rPr>
              <w:t>Организация и планирование ремонтов электрооборудования.</w:t>
            </w:r>
          </w:p>
          <w:p w:rsidR="005B571D" w:rsidRPr="000A2517" w:rsidRDefault="005B571D" w:rsidP="000A2517">
            <w:pPr>
              <w:suppressAutoHyphens/>
              <w:rPr>
                <w:color w:val="000000"/>
              </w:rPr>
            </w:pPr>
            <w:r w:rsidRPr="000A2517">
              <w:rPr>
                <w:color w:val="000000"/>
              </w:rPr>
              <w:t>Организация и планирование технического облуживания электрооборудования.</w:t>
            </w:r>
          </w:p>
          <w:p w:rsidR="005B571D" w:rsidRPr="000A2517" w:rsidRDefault="005B571D" w:rsidP="000A2517">
            <w:pPr>
              <w:rPr>
                <w:rStyle w:val="10"/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0A2517">
              <w:rPr>
                <w:rStyle w:val="10"/>
                <w:rFonts w:ascii="Times New Roman" w:eastAsia="Calibri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Определение профессионального и квалификационного состава рабочих.</w:t>
            </w:r>
          </w:p>
        </w:tc>
        <w:tc>
          <w:tcPr>
            <w:tcW w:w="1128" w:type="dxa"/>
          </w:tcPr>
          <w:p w:rsidR="005B571D" w:rsidRPr="000A2517" w:rsidRDefault="005B571D" w:rsidP="000A2517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D9D9D9"/>
          </w:tcPr>
          <w:p w:rsidR="005B571D" w:rsidRPr="000A2517" w:rsidRDefault="005B571D" w:rsidP="000A2517"/>
        </w:tc>
      </w:tr>
      <w:tr w:rsidR="005B571D" w:rsidRPr="000A2517">
        <w:tc>
          <w:tcPr>
            <w:tcW w:w="12815" w:type="dxa"/>
            <w:gridSpan w:val="2"/>
          </w:tcPr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Учебная практика</w:t>
            </w:r>
          </w:p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Виды  работ:</w:t>
            </w:r>
          </w:p>
          <w:p w:rsidR="005B571D" w:rsidRPr="000A2517" w:rsidRDefault="005B571D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 xml:space="preserve">Составление предложений и представлений о материальных и моральных поощрениях и взысканиях персонала; </w:t>
            </w:r>
          </w:p>
          <w:p w:rsidR="005B571D" w:rsidRPr="000A2517" w:rsidRDefault="005B571D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Анализ методов управления конфликтными ситуациями в коллективе;</w:t>
            </w:r>
          </w:p>
          <w:p w:rsidR="005B571D" w:rsidRPr="000A2517" w:rsidRDefault="005B571D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Анализ и  оценка трудовой дисциплины в подразделении;</w:t>
            </w:r>
          </w:p>
          <w:p w:rsidR="005B571D" w:rsidRPr="000A2517" w:rsidRDefault="005B571D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Определение показателя трудового участия персонала в производственной деятельности подразделения;</w:t>
            </w:r>
          </w:p>
          <w:p w:rsidR="00983C48" w:rsidRPr="000A2517" w:rsidRDefault="00983C4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</w:p>
          <w:p w:rsidR="00983C48" w:rsidRPr="000A2517" w:rsidRDefault="00983C4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</w:p>
          <w:p w:rsidR="005B571D" w:rsidRPr="000A2517" w:rsidRDefault="005B571D" w:rsidP="000A2517">
            <w:pPr>
              <w:rPr>
                <w:b/>
                <w:bCs/>
              </w:rPr>
            </w:pPr>
          </w:p>
        </w:tc>
        <w:tc>
          <w:tcPr>
            <w:tcW w:w="1128" w:type="dxa"/>
          </w:tcPr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lastRenderedPageBreak/>
              <w:t>12</w:t>
            </w:r>
          </w:p>
        </w:tc>
        <w:tc>
          <w:tcPr>
            <w:tcW w:w="1275" w:type="dxa"/>
            <w:vMerge/>
            <w:shd w:val="clear" w:color="auto" w:fill="D9D9D9"/>
          </w:tcPr>
          <w:p w:rsidR="005B571D" w:rsidRPr="000A2517" w:rsidRDefault="005B571D" w:rsidP="000A2517"/>
        </w:tc>
      </w:tr>
      <w:tr w:rsidR="005B571D" w:rsidRPr="000A2517">
        <w:trPr>
          <w:trHeight w:val="257"/>
        </w:trPr>
        <w:tc>
          <w:tcPr>
            <w:tcW w:w="2895" w:type="dxa"/>
            <w:vMerge w:val="restart"/>
          </w:tcPr>
          <w:p w:rsidR="005B571D" w:rsidRPr="000A2517" w:rsidRDefault="005B571D" w:rsidP="000A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5B571D" w:rsidRPr="000A2517" w:rsidRDefault="005B571D" w:rsidP="000A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A2517">
              <w:rPr>
                <w:b/>
                <w:bCs/>
              </w:rPr>
              <w:t>Тема 1.8</w:t>
            </w:r>
          </w:p>
          <w:p w:rsidR="005B571D" w:rsidRPr="000A2517" w:rsidRDefault="005B571D" w:rsidP="000A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5B571D" w:rsidRPr="000A2517" w:rsidRDefault="005B571D" w:rsidP="000A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0A2517">
              <w:rPr>
                <w:b/>
                <w:bCs/>
              </w:rPr>
              <w:t>Нормирование и оплата труда персонала подразделения</w:t>
            </w:r>
          </w:p>
          <w:p w:rsidR="005B571D" w:rsidRPr="000A2517" w:rsidRDefault="005B571D" w:rsidP="000A2517">
            <w:pPr>
              <w:rPr>
                <w:b/>
                <w:bCs/>
              </w:rPr>
            </w:pPr>
          </w:p>
        </w:tc>
        <w:tc>
          <w:tcPr>
            <w:tcW w:w="9920" w:type="dxa"/>
          </w:tcPr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 xml:space="preserve">Содержание </w:t>
            </w:r>
          </w:p>
        </w:tc>
        <w:tc>
          <w:tcPr>
            <w:tcW w:w="1128" w:type="dxa"/>
          </w:tcPr>
          <w:p w:rsidR="005B571D" w:rsidRPr="000A2517" w:rsidRDefault="00A62F02" w:rsidP="000A2517">
            <w:pPr>
              <w:rPr>
                <w:b/>
              </w:rPr>
            </w:pPr>
            <w:r w:rsidRPr="000A2517">
              <w:rPr>
                <w:b/>
              </w:rPr>
              <w:t>1</w:t>
            </w:r>
            <w:r w:rsidR="008D7474" w:rsidRPr="000A2517">
              <w:rPr>
                <w:b/>
              </w:rPr>
              <w:t>0</w:t>
            </w:r>
          </w:p>
        </w:tc>
        <w:tc>
          <w:tcPr>
            <w:tcW w:w="1275" w:type="dxa"/>
            <w:vMerge/>
            <w:shd w:val="clear" w:color="auto" w:fill="FFFFFF"/>
          </w:tcPr>
          <w:p w:rsidR="005B571D" w:rsidRPr="000A2517" w:rsidRDefault="005B571D" w:rsidP="000A2517">
            <w:pPr>
              <w:rPr>
                <w:color w:val="FFFFFF"/>
              </w:rPr>
            </w:pPr>
          </w:p>
        </w:tc>
      </w:tr>
      <w:tr w:rsidR="005B571D" w:rsidRPr="000A2517">
        <w:trPr>
          <w:trHeight w:val="1942"/>
        </w:trPr>
        <w:tc>
          <w:tcPr>
            <w:tcW w:w="2895" w:type="dxa"/>
            <w:vMerge/>
          </w:tcPr>
          <w:p w:rsidR="005B571D" w:rsidRPr="000A2517" w:rsidRDefault="005B571D" w:rsidP="000A2517">
            <w:pPr>
              <w:tabs>
                <w:tab w:val="left" w:pos="-534"/>
              </w:tabs>
              <w:rPr>
                <w:b/>
                <w:bCs/>
              </w:rPr>
            </w:pPr>
          </w:p>
        </w:tc>
        <w:tc>
          <w:tcPr>
            <w:tcW w:w="9920" w:type="dxa"/>
          </w:tcPr>
          <w:p w:rsidR="005B571D" w:rsidRPr="000A2517" w:rsidRDefault="005B571D" w:rsidP="000A2517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A2517">
              <w:t>Нормирование труда  на участке,  методы определения  норм выработки.</w:t>
            </w:r>
          </w:p>
          <w:p w:rsidR="005B571D" w:rsidRPr="000A2517" w:rsidRDefault="005B571D" w:rsidP="000A2517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color w:val="000000"/>
              </w:rPr>
            </w:pPr>
            <w:r w:rsidRPr="000A2517">
              <w:rPr>
                <w:color w:val="000000"/>
              </w:rPr>
              <w:t>Изучение затрат рабочего времени.</w:t>
            </w:r>
          </w:p>
          <w:p w:rsidR="005B571D" w:rsidRPr="000A2517" w:rsidRDefault="005B571D" w:rsidP="000A2517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A2517">
              <w:t xml:space="preserve">Персонал подразделения, его классификация. Определение потребности  в рабочих кадрах в подразделении. </w:t>
            </w:r>
          </w:p>
          <w:p w:rsidR="005B571D" w:rsidRPr="000A2517" w:rsidRDefault="005B571D" w:rsidP="000A2517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color w:val="000000"/>
              </w:rPr>
            </w:pPr>
            <w:r w:rsidRPr="000A2517">
              <w:rPr>
                <w:color w:val="000000"/>
              </w:rPr>
              <w:t>Производительность труда, факторы, влияющие на производительность труда.</w:t>
            </w:r>
          </w:p>
          <w:p w:rsidR="005B571D" w:rsidRPr="000A2517" w:rsidRDefault="005B571D" w:rsidP="000A2517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color w:val="000000"/>
              </w:rPr>
            </w:pPr>
            <w:r w:rsidRPr="000A2517">
              <w:rPr>
                <w:color w:val="000000"/>
              </w:rPr>
              <w:t>Материальное   стимулирование труда.</w:t>
            </w:r>
          </w:p>
          <w:p w:rsidR="005B571D" w:rsidRPr="000A2517" w:rsidRDefault="005B571D" w:rsidP="000A2517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color w:val="000000"/>
              </w:rPr>
            </w:pPr>
            <w:r w:rsidRPr="000A2517">
              <w:rPr>
                <w:color w:val="000000"/>
              </w:rPr>
              <w:t xml:space="preserve">Системы оплаты труда, определение фонда оплаты труда подразделения. </w:t>
            </w:r>
          </w:p>
          <w:p w:rsidR="005B571D" w:rsidRPr="000A2517" w:rsidRDefault="005B571D" w:rsidP="000A2517">
            <w:pPr>
              <w:widowControl w:val="0"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0A2517">
              <w:rPr>
                <w:color w:val="000000"/>
              </w:rPr>
              <w:t>Доплаты и дополнительная заработная плата</w:t>
            </w:r>
          </w:p>
        </w:tc>
        <w:tc>
          <w:tcPr>
            <w:tcW w:w="1128" w:type="dxa"/>
          </w:tcPr>
          <w:p w:rsidR="005B571D" w:rsidRPr="000A2517" w:rsidRDefault="005B571D" w:rsidP="000A2517"/>
        </w:tc>
        <w:tc>
          <w:tcPr>
            <w:tcW w:w="1275" w:type="dxa"/>
          </w:tcPr>
          <w:p w:rsidR="005B571D" w:rsidRPr="000A2517" w:rsidRDefault="005B571D" w:rsidP="000A2517">
            <w:r w:rsidRPr="000A2517">
              <w:t>2</w:t>
            </w:r>
          </w:p>
          <w:p w:rsidR="005B571D" w:rsidRPr="000A2517" w:rsidRDefault="005B571D" w:rsidP="000A2517"/>
        </w:tc>
      </w:tr>
      <w:tr w:rsidR="005B571D" w:rsidRPr="000A2517">
        <w:trPr>
          <w:trHeight w:val="343"/>
        </w:trPr>
        <w:tc>
          <w:tcPr>
            <w:tcW w:w="2895" w:type="dxa"/>
            <w:vMerge w:val="restart"/>
          </w:tcPr>
          <w:p w:rsidR="005B571D" w:rsidRPr="000A2517" w:rsidRDefault="005B571D" w:rsidP="000A2517">
            <w:pPr>
              <w:widowControl w:val="0"/>
              <w:snapToGrid w:val="0"/>
              <w:rPr>
                <w:b/>
                <w:bCs/>
              </w:rPr>
            </w:pPr>
            <w:r w:rsidRPr="000A2517">
              <w:rPr>
                <w:b/>
                <w:bCs/>
              </w:rPr>
              <w:t>Тема 1.9</w:t>
            </w:r>
          </w:p>
          <w:p w:rsidR="005B571D" w:rsidRPr="000A2517" w:rsidRDefault="005B571D" w:rsidP="000A2517">
            <w:pPr>
              <w:widowControl w:val="0"/>
              <w:snapToGrid w:val="0"/>
              <w:rPr>
                <w:b/>
                <w:bCs/>
              </w:rPr>
            </w:pPr>
            <w:r w:rsidRPr="000A2517">
              <w:rPr>
                <w:b/>
                <w:bCs/>
              </w:rPr>
              <w:t>Основные сведения об экономическом анализе</w:t>
            </w:r>
          </w:p>
          <w:p w:rsidR="005B571D" w:rsidRPr="000A2517" w:rsidRDefault="005B571D" w:rsidP="000A2517">
            <w:pPr>
              <w:widowControl w:val="0"/>
              <w:snapToGrid w:val="0"/>
              <w:rPr>
                <w:b/>
                <w:bCs/>
              </w:rPr>
            </w:pPr>
          </w:p>
        </w:tc>
        <w:tc>
          <w:tcPr>
            <w:tcW w:w="9920" w:type="dxa"/>
          </w:tcPr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 xml:space="preserve">Содержание </w:t>
            </w:r>
          </w:p>
        </w:tc>
        <w:tc>
          <w:tcPr>
            <w:tcW w:w="1128" w:type="dxa"/>
          </w:tcPr>
          <w:p w:rsidR="005B571D" w:rsidRPr="000A2517" w:rsidRDefault="008D7474" w:rsidP="000A2517">
            <w:pPr>
              <w:rPr>
                <w:b/>
              </w:rPr>
            </w:pPr>
            <w:r w:rsidRPr="000A2517">
              <w:rPr>
                <w:b/>
              </w:rPr>
              <w:t>6</w:t>
            </w:r>
          </w:p>
        </w:tc>
        <w:tc>
          <w:tcPr>
            <w:tcW w:w="1275" w:type="dxa"/>
            <w:shd w:val="clear" w:color="auto" w:fill="D9D9D9"/>
          </w:tcPr>
          <w:p w:rsidR="005B571D" w:rsidRPr="000A2517" w:rsidRDefault="005B571D" w:rsidP="000A2517"/>
        </w:tc>
      </w:tr>
      <w:tr w:rsidR="005B571D" w:rsidRPr="000A2517">
        <w:trPr>
          <w:trHeight w:val="1986"/>
        </w:trPr>
        <w:tc>
          <w:tcPr>
            <w:tcW w:w="2895" w:type="dxa"/>
            <w:vMerge/>
          </w:tcPr>
          <w:p w:rsidR="005B571D" w:rsidRPr="000A2517" w:rsidRDefault="005B571D" w:rsidP="000A2517">
            <w:pPr>
              <w:rPr>
                <w:b/>
                <w:bCs/>
              </w:rPr>
            </w:pPr>
          </w:p>
        </w:tc>
        <w:tc>
          <w:tcPr>
            <w:tcW w:w="9920" w:type="dxa"/>
          </w:tcPr>
          <w:p w:rsidR="005B571D" w:rsidRPr="000A2517" w:rsidRDefault="005B571D" w:rsidP="000A2517">
            <w:pPr>
              <w:numPr>
                <w:ilvl w:val="0"/>
                <w:numId w:val="45"/>
              </w:numPr>
              <w:suppressAutoHyphens/>
              <w:ind w:left="0" w:firstLine="0"/>
              <w:rPr>
                <w:color w:val="000000"/>
              </w:rPr>
            </w:pPr>
            <w:r w:rsidRPr="000A2517">
              <w:rPr>
                <w:color w:val="000000"/>
              </w:rPr>
              <w:t>Понятие экономического анализа, основная цель, задачи. Этапы проведения анализа, способы сбора и обработки информации. Формы представления результатов анализа.</w:t>
            </w:r>
          </w:p>
          <w:p w:rsidR="005B571D" w:rsidRPr="000A2517" w:rsidRDefault="005B571D" w:rsidP="000A2517">
            <w:pPr>
              <w:numPr>
                <w:ilvl w:val="0"/>
                <w:numId w:val="45"/>
              </w:numPr>
              <w:suppressAutoHyphens/>
              <w:ind w:left="0" w:firstLine="0"/>
            </w:pPr>
            <w:r w:rsidRPr="000A2517">
              <w:t xml:space="preserve">Анализ обеспеченности подразделения производственными фондами. Анализ обеспеченности трудовыми ресурсами; анализ производительности труда и фонда заработной платы. </w:t>
            </w:r>
          </w:p>
          <w:p w:rsidR="005B571D" w:rsidRPr="000A2517" w:rsidRDefault="005B571D" w:rsidP="000A2517">
            <w:pPr>
              <w:numPr>
                <w:ilvl w:val="0"/>
                <w:numId w:val="45"/>
              </w:numPr>
              <w:suppressAutoHyphens/>
              <w:ind w:left="0" w:firstLine="0"/>
            </w:pPr>
            <w:r w:rsidRPr="000A2517">
              <w:t>Анализ общей суммы затрат и себестоимости по подразделению.</w:t>
            </w:r>
          </w:p>
          <w:p w:rsidR="005B571D" w:rsidRPr="000A2517" w:rsidRDefault="005B571D" w:rsidP="000A2517">
            <w:pPr>
              <w:numPr>
                <w:ilvl w:val="0"/>
                <w:numId w:val="45"/>
              </w:numPr>
              <w:suppressAutoHyphens/>
              <w:ind w:left="0" w:firstLine="0"/>
              <w:rPr>
                <w:color w:val="000000"/>
              </w:rPr>
            </w:pPr>
            <w:r w:rsidRPr="000A2517">
              <w:rPr>
                <w:color w:val="000000"/>
              </w:rPr>
              <w:t xml:space="preserve">Анализ финансовых результатов деятельности подразделения. </w:t>
            </w:r>
          </w:p>
          <w:p w:rsidR="005B571D" w:rsidRPr="000A2517" w:rsidRDefault="005B571D" w:rsidP="000A2517">
            <w:pPr>
              <w:numPr>
                <w:ilvl w:val="0"/>
                <w:numId w:val="45"/>
              </w:numPr>
              <w:suppressAutoHyphens/>
              <w:ind w:left="0" w:firstLine="0"/>
              <w:rPr>
                <w:color w:val="000000"/>
              </w:rPr>
            </w:pPr>
            <w:r w:rsidRPr="000A2517">
              <w:rPr>
                <w:color w:val="000000"/>
              </w:rPr>
              <w:t>Программное обеспечение для автоматизированной обработки данных и создание информационной базы.</w:t>
            </w:r>
          </w:p>
        </w:tc>
        <w:tc>
          <w:tcPr>
            <w:tcW w:w="1128" w:type="dxa"/>
          </w:tcPr>
          <w:p w:rsidR="005B571D" w:rsidRPr="000A2517" w:rsidRDefault="005B571D" w:rsidP="000A2517"/>
        </w:tc>
        <w:tc>
          <w:tcPr>
            <w:tcW w:w="1275" w:type="dxa"/>
            <w:shd w:val="clear" w:color="auto" w:fill="FFFFFF"/>
          </w:tcPr>
          <w:p w:rsidR="005B571D" w:rsidRPr="000A2517" w:rsidRDefault="005B571D" w:rsidP="000A2517">
            <w:r w:rsidRPr="000A2517">
              <w:t>2</w:t>
            </w:r>
          </w:p>
          <w:p w:rsidR="005B571D" w:rsidRPr="000A2517" w:rsidRDefault="005B571D" w:rsidP="000A2517"/>
          <w:p w:rsidR="005B571D" w:rsidRPr="000A2517" w:rsidRDefault="005B571D" w:rsidP="000A2517"/>
        </w:tc>
      </w:tr>
      <w:tr w:rsidR="005B571D" w:rsidRPr="000A2517">
        <w:trPr>
          <w:trHeight w:val="187"/>
        </w:trPr>
        <w:tc>
          <w:tcPr>
            <w:tcW w:w="12815" w:type="dxa"/>
            <w:gridSpan w:val="2"/>
          </w:tcPr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Самостоятельная работа при изучении раздела ПМ 3</w:t>
            </w:r>
          </w:p>
          <w:p w:rsidR="005B571D" w:rsidRPr="000A2517" w:rsidRDefault="005B571D" w:rsidP="000A2517">
            <w:r w:rsidRPr="000A2517">
              <w:t>Подготовка к практическим работам с использованием методических рекомендаций преподавателя</w:t>
            </w:r>
          </w:p>
          <w:p w:rsidR="005B571D" w:rsidRPr="000A2517" w:rsidRDefault="005B571D" w:rsidP="000A2517">
            <w:r w:rsidRPr="000A2517">
              <w:t xml:space="preserve">Составление опорных конспектов. </w:t>
            </w:r>
          </w:p>
          <w:p w:rsidR="005B571D" w:rsidRPr="000A2517" w:rsidRDefault="005B571D" w:rsidP="000A2517">
            <w:r w:rsidRPr="000A2517">
              <w:t xml:space="preserve">Подготовка  рефератов и докладов </w:t>
            </w:r>
          </w:p>
          <w:p w:rsidR="005B571D" w:rsidRPr="000A2517" w:rsidRDefault="005B571D" w:rsidP="000A2517">
            <w:r w:rsidRPr="000A2517">
              <w:t>Решение  задач</w:t>
            </w:r>
          </w:p>
          <w:p w:rsidR="005B571D" w:rsidRPr="000A2517" w:rsidRDefault="005B571D" w:rsidP="000A25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2517">
              <w:t>Составление  таблиц и  схем</w:t>
            </w:r>
          </w:p>
        </w:tc>
        <w:tc>
          <w:tcPr>
            <w:tcW w:w="1128" w:type="dxa"/>
          </w:tcPr>
          <w:p w:rsidR="005B571D" w:rsidRPr="000A2517" w:rsidRDefault="00370065" w:rsidP="000A2517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51639E" w:rsidRPr="000A2517">
              <w:rPr>
                <w:b/>
                <w:bCs/>
              </w:rPr>
              <w:t>4</w:t>
            </w:r>
          </w:p>
          <w:p w:rsidR="0051639E" w:rsidRPr="000A2517" w:rsidRDefault="0051639E" w:rsidP="000A2517">
            <w:pPr>
              <w:rPr>
                <w:b/>
                <w:bCs/>
              </w:rPr>
            </w:pPr>
          </w:p>
        </w:tc>
        <w:tc>
          <w:tcPr>
            <w:tcW w:w="1275" w:type="dxa"/>
            <w:vMerge w:val="restart"/>
            <w:shd w:val="clear" w:color="auto" w:fill="D9D9D9"/>
          </w:tcPr>
          <w:p w:rsidR="005B571D" w:rsidRPr="000A2517" w:rsidRDefault="005B571D" w:rsidP="000A2517"/>
        </w:tc>
      </w:tr>
      <w:tr w:rsidR="005B571D" w:rsidRPr="000A2517">
        <w:trPr>
          <w:trHeight w:val="187"/>
        </w:trPr>
        <w:tc>
          <w:tcPr>
            <w:tcW w:w="12815" w:type="dxa"/>
            <w:gridSpan w:val="2"/>
          </w:tcPr>
          <w:p w:rsidR="005B571D" w:rsidRPr="000A2517" w:rsidRDefault="005B571D" w:rsidP="000A2517">
            <w:pPr>
              <w:snapToGrid w:val="0"/>
              <w:rPr>
                <w:b/>
                <w:bCs/>
              </w:rPr>
            </w:pPr>
            <w:r w:rsidRPr="000A2517">
              <w:rPr>
                <w:b/>
                <w:bCs/>
              </w:rPr>
              <w:t>Примерная тематика внеаудиторной самостоятельной работы</w:t>
            </w:r>
          </w:p>
          <w:p w:rsidR="005B571D" w:rsidRPr="000A2517" w:rsidRDefault="005B571D" w:rsidP="000A25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0A2517">
              <w:t>Организационно-правовые формы предприятий</w:t>
            </w:r>
          </w:p>
          <w:p w:rsidR="005B571D" w:rsidRPr="000A2517" w:rsidRDefault="005B571D" w:rsidP="000A25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A2517">
              <w:t>Бюджет рабочего времени работника</w:t>
            </w:r>
          </w:p>
          <w:p w:rsidR="005B571D" w:rsidRPr="000A2517" w:rsidRDefault="005B571D" w:rsidP="000A2517">
            <w:r w:rsidRPr="000A2517">
              <w:t>Производительность труда работников   и её значение  в рыночных условиях.</w:t>
            </w:r>
          </w:p>
          <w:p w:rsidR="005B571D" w:rsidRPr="000A2517" w:rsidRDefault="005B571D" w:rsidP="000A2517">
            <w:pPr>
              <w:pStyle w:val="22"/>
              <w:spacing w:after="0" w:line="240" w:lineRule="auto"/>
              <w:ind w:left="0"/>
            </w:pPr>
            <w:r w:rsidRPr="000A2517">
              <w:t>Пути повышения производительности труда.</w:t>
            </w:r>
          </w:p>
          <w:p w:rsidR="005B571D" w:rsidRPr="000A2517" w:rsidRDefault="005B571D" w:rsidP="000A2517">
            <w:pPr>
              <w:snapToGrid w:val="0"/>
              <w:rPr>
                <w:b/>
                <w:bCs/>
              </w:rPr>
            </w:pPr>
            <w:r w:rsidRPr="000A2517">
              <w:t>Бестарифные системы оплаты труда, возможность их применения в подразделении</w:t>
            </w:r>
          </w:p>
          <w:p w:rsidR="005B571D" w:rsidRPr="000A2517" w:rsidRDefault="005B571D" w:rsidP="000A25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2517">
              <w:t>Анализ издержек  в подразделении</w:t>
            </w:r>
          </w:p>
          <w:p w:rsidR="005B571D" w:rsidRPr="000A2517" w:rsidRDefault="005B571D" w:rsidP="000A25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2517">
              <w:lastRenderedPageBreak/>
              <w:t>Виды прибыли  предприятия</w:t>
            </w:r>
          </w:p>
          <w:p w:rsidR="005B571D" w:rsidRPr="000A2517" w:rsidRDefault="005B571D" w:rsidP="000A251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A2517">
              <w:t>Фонды, образующиеся из чистой прибыли.</w:t>
            </w:r>
          </w:p>
          <w:p w:rsidR="005B571D" w:rsidRPr="000A2517" w:rsidRDefault="005B571D" w:rsidP="000A2517">
            <w:pPr>
              <w:rPr>
                <w:color w:val="000000"/>
              </w:rPr>
            </w:pPr>
            <w:r w:rsidRPr="000A2517">
              <w:t>Основные пути увеличения прибыли.</w:t>
            </w:r>
          </w:p>
        </w:tc>
        <w:tc>
          <w:tcPr>
            <w:tcW w:w="1128" w:type="dxa"/>
          </w:tcPr>
          <w:p w:rsidR="005B571D" w:rsidRPr="000A2517" w:rsidRDefault="005B571D" w:rsidP="000A2517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D9D9D9"/>
          </w:tcPr>
          <w:p w:rsidR="005B571D" w:rsidRPr="000A2517" w:rsidRDefault="005B571D" w:rsidP="000A2517"/>
        </w:tc>
      </w:tr>
      <w:tr w:rsidR="005B571D" w:rsidRPr="000A2517">
        <w:trPr>
          <w:trHeight w:val="187"/>
        </w:trPr>
        <w:tc>
          <w:tcPr>
            <w:tcW w:w="12815" w:type="dxa"/>
            <w:gridSpan w:val="2"/>
          </w:tcPr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Учебная практика</w:t>
            </w:r>
          </w:p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Виды  работ:</w:t>
            </w:r>
          </w:p>
          <w:p w:rsidR="005B571D" w:rsidRPr="000A2517" w:rsidRDefault="005B571D" w:rsidP="000A2517">
            <w:pPr>
              <w:suppressAutoHyphens/>
            </w:pPr>
            <w:r w:rsidRPr="000A2517">
              <w:t>Анализ  технико-экономических показателей деятельности участка;</w:t>
            </w:r>
          </w:p>
          <w:p w:rsidR="005B571D" w:rsidRPr="000A2517" w:rsidRDefault="005B571D" w:rsidP="000A2517">
            <w:pPr>
              <w:suppressAutoHyphens/>
            </w:pPr>
            <w:r w:rsidRPr="000A2517">
              <w:t>Определение затрат по подразделению</w:t>
            </w:r>
          </w:p>
        </w:tc>
        <w:tc>
          <w:tcPr>
            <w:tcW w:w="1128" w:type="dxa"/>
          </w:tcPr>
          <w:p w:rsidR="005B571D" w:rsidRPr="000A2517" w:rsidRDefault="005B571D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12</w:t>
            </w:r>
          </w:p>
        </w:tc>
        <w:tc>
          <w:tcPr>
            <w:tcW w:w="1275" w:type="dxa"/>
            <w:vMerge/>
            <w:shd w:val="clear" w:color="auto" w:fill="D9D9D9"/>
          </w:tcPr>
          <w:p w:rsidR="005B571D" w:rsidRPr="000A2517" w:rsidRDefault="005B571D" w:rsidP="000A2517"/>
        </w:tc>
      </w:tr>
      <w:tr w:rsidR="001E2AD8" w:rsidRPr="000A2517">
        <w:trPr>
          <w:trHeight w:val="187"/>
        </w:trPr>
        <w:tc>
          <w:tcPr>
            <w:tcW w:w="12815" w:type="dxa"/>
            <w:gridSpan w:val="2"/>
          </w:tcPr>
          <w:p w:rsidR="001E2AD8" w:rsidRPr="000A2517" w:rsidRDefault="001E2AD8" w:rsidP="000A2517">
            <w:pPr>
              <w:rPr>
                <w:i/>
                <w:iCs/>
              </w:rPr>
            </w:pPr>
            <w:r w:rsidRPr="000A2517">
              <w:rPr>
                <w:b/>
                <w:bCs/>
              </w:rPr>
              <w:t>Производственная практика</w:t>
            </w:r>
            <w:r w:rsidRPr="000A2517">
              <w:rPr>
                <w:i/>
                <w:iCs/>
              </w:rPr>
              <w:t xml:space="preserve"> </w:t>
            </w:r>
            <w:r w:rsidRPr="000A2517">
              <w:rPr>
                <w:b/>
                <w:bCs/>
              </w:rPr>
              <w:t>(по профилю специальности)</w:t>
            </w:r>
          </w:p>
          <w:p w:rsidR="001E2AD8" w:rsidRPr="000A2517" w:rsidRDefault="001E2AD8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Виды работ: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Проведение инструктажей по охране труда для рабочих участка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 w:rsidRPr="000A2517">
              <w:t>Заполнение  учетной документации по охране труда и промышленной безопасности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 xml:space="preserve">Составление предложений и представлений о материальных поощрениях и взысканиях персонала 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Составление предложений о моральном поощрении персонала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</w:tabs>
              <w:suppressAutoHyphens/>
            </w:pPr>
            <w:r w:rsidRPr="000A2517">
              <w:t>Участие в принятии решений по урегулированию  конфликтной  ситуации в коллективе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Участие в определении технико-экономических показателей деятельности производственного подразделения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Анализ затрат по производственному подразделению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Контроль  обеспеченности работников средствами индивидуальной защиты в соответствии с нормативами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Оценка  несчастных случаев и производственного травматизма на действующем предприятии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  <w:r w:rsidRPr="000A2517">
              <w:t>Участие в оценке трудовой дисциплины и трудового участия персонала в производственной деятельности подразделения</w:t>
            </w:r>
          </w:p>
          <w:p w:rsidR="001E2AD8" w:rsidRPr="000A2517" w:rsidRDefault="001E2AD8" w:rsidP="000A2517">
            <w:pPr>
              <w:widowControl w:val="0"/>
              <w:tabs>
                <w:tab w:val="num" w:pos="360"/>
                <w:tab w:val="num" w:pos="464"/>
                <w:tab w:val="num" w:pos="900"/>
              </w:tabs>
              <w:suppressAutoHyphens/>
            </w:pPr>
          </w:p>
        </w:tc>
        <w:tc>
          <w:tcPr>
            <w:tcW w:w="1128" w:type="dxa"/>
          </w:tcPr>
          <w:p w:rsidR="001E2AD8" w:rsidRPr="000A2517" w:rsidRDefault="00834C94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144</w:t>
            </w:r>
          </w:p>
        </w:tc>
        <w:tc>
          <w:tcPr>
            <w:tcW w:w="1275" w:type="dxa"/>
            <w:shd w:val="clear" w:color="auto" w:fill="D9D9D9"/>
          </w:tcPr>
          <w:p w:rsidR="001E2AD8" w:rsidRPr="000A2517" w:rsidRDefault="001E2AD8" w:rsidP="000A2517"/>
        </w:tc>
      </w:tr>
      <w:tr w:rsidR="001E2AD8" w:rsidRPr="000A2517">
        <w:trPr>
          <w:trHeight w:val="187"/>
        </w:trPr>
        <w:tc>
          <w:tcPr>
            <w:tcW w:w="12815" w:type="dxa"/>
            <w:gridSpan w:val="2"/>
          </w:tcPr>
          <w:p w:rsidR="001E2AD8" w:rsidRPr="000A2517" w:rsidRDefault="001E2AD8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Всего</w:t>
            </w:r>
          </w:p>
        </w:tc>
        <w:tc>
          <w:tcPr>
            <w:tcW w:w="1128" w:type="dxa"/>
          </w:tcPr>
          <w:p w:rsidR="001E2AD8" w:rsidRPr="000A2517" w:rsidRDefault="008410FE" w:rsidP="000A2517">
            <w:pPr>
              <w:rPr>
                <w:b/>
                <w:bCs/>
              </w:rPr>
            </w:pPr>
            <w:r w:rsidRPr="000A2517">
              <w:rPr>
                <w:b/>
                <w:bCs/>
              </w:rPr>
              <w:t>474</w:t>
            </w:r>
          </w:p>
        </w:tc>
        <w:tc>
          <w:tcPr>
            <w:tcW w:w="1275" w:type="dxa"/>
            <w:shd w:val="clear" w:color="auto" w:fill="D9D9D9"/>
          </w:tcPr>
          <w:p w:rsidR="001E2AD8" w:rsidRPr="000A2517" w:rsidRDefault="001E2AD8" w:rsidP="000A2517"/>
        </w:tc>
      </w:tr>
    </w:tbl>
    <w:p w:rsidR="001E2AD8" w:rsidRDefault="001E2AD8" w:rsidP="00413B11"/>
    <w:p w:rsidR="001E2AD8" w:rsidRDefault="001E2AD8" w:rsidP="00413B11"/>
    <w:p w:rsidR="001E2AD8" w:rsidRPr="00BB64F6" w:rsidRDefault="001E2AD8" w:rsidP="00413B11">
      <w:pPr>
        <w:spacing w:after="200" w:line="276" w:lineRule="auto"/>
        <w:rPr>
          <w:b/>
          <w:bCs/>
          <w:caps/>
          <w:sz w:val="28"/>
          <w:szCs w:val="28"/>
        </w:rPr>
        <w:sectPr w:rsidR="001E2AD8" w:rsidRPr="00BB64F6" w:rsidSect="00413B11">
          <w:pgSz w:w="16840" w:h="11907" w:orient="landscape"/>
          <w:pgMar w:top="567" w:right="567" w:bottom="567" w:left="567" w:header="709" w:footer="709" w:gutter="0"/>
          <w:cols w:space="720"/>
          <w:docGrid w:linePitch="326"/>
        </w:sectPr>
      </w:pPr>
    </w:p>
    <w:p w:rsidR="008F3D23" w:rsidRPr="00E155BC" w:rsidRDefault="008F3D23" w:rsidP="001200D4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E155BC">
        <w:rPr>
          <w:rFonts w:ascii="Times New Roman" w:hAnsi="Times New Roman" w:cs="Times New Roman"/>
          <w:b w:val="0"/>
          <w:caps/>
          <w:sz w:val="24"/>
          <w:szCs w:val="24"/>
        </w:rPr>
        <w:lastRenderedPageBreak/>
        <w:t>4 условия реализации программы ПРОФЕССИОНАЛЬНоГО МОДУЛЯ</w:t>
      </w:r>
    </w:p>
    <w:p w:rsidR="00547642" w:rsidRPr="00E155BC" w:rsidRDefault="00547642" w:rsidP="001200D4">
      <w:pPr>
        <w:spacing w:line="360" w:lineRule="auto"/>
        <w:ind w:firstLine="709"/>
        <w:jc w:val="both"/>
      </w:pPr>
    </w:p>
    <w:p w:rsidR="008F3D23" w:rsidRPr="00E155BC" w:rsidRDefault="008F3D23" w:rsidP="001200D4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155BC">
        <w:rPr>
          <w:rFonts w:ascii="Times New Roman" w:hAnsi="Times New Roman" w:cs="Times New Roman"/>
          <w:b w:val="0"/>
          <w:sz w:val="24"/>
          <w:szCs w:val="24"/>
        </w:rPr>
        <w:t>4.1 М</w:t>
      </w:r>
      <w:r w:rsidRPr="00E155BC">
        <w:rPr>
          <w:rFonts w:ascii="Times New Roman" w:hAnsi="Times New Roman" w:cs="Times New Roman"/>
          <w:b w:val="0"/>
          <w:bCs w:val="0"/>
          <w:sz w:val="24"/>
          <w:szCs w:val="24"/>
        </w:rPr>
        <w:t>атериально-техническое обеспечение</w:t>
      </w:r>
    </w:p>
    <w:p w:rsidR="008F3D23" w:rsidRPr="00E155BC" w:rsidRDefault="008F3D23" w:rsidP="001200D4">
      <w:pPr>
        <w:shd w:val="clear" w:color="auto" w:fill="FFFFFF"/>
        <w:spacing w:line="360" w:lineRule="auto"/>
        <w:ind w:firstLine="709"/>
        <w:jc w:val="both"/>
        <w:rPr>
          <w:u w:val="single"/>
        </w:rPr>
      </w:pPr>
      <w:r w:rsidRPr="00E155BC">
        <w:rPr>
          <w:u w:val="single"/>
        </w:rPr>
        <w:t>Теоретические занятия по МДК  проводятся в кабинетах:</w:t>
      </w:r>
    </w:p>
    <w:p w:rsidR="001E2AD8" w:rsidRPr="00E155BC" w:rsidRDefault="001E2AD8" w:rsidP="001200D4">
      <w:pPr>
        <w:widowControl w:val="0"/>
        <w:tabs>
          <w:tab w:val="left" w:pos="540"/>
        </w:tabs>
        <w:suppressAutoHyphens/>
        <w:spacing w:line="360" w:lineRule="auto"/>
        <w:ind w:firstLine="709"/>
        <w:jc w:val="both"/>
      </w:pPr>
      <w:r w:rsidRPr="00E155BC">
        <w:t>основ экономики;</w:t>
      </w:r>
    </w:p>
    <w:p w:rsidR="001E2AD8" w:rsidRPr="00E155BC" w:rsidRDefault="001E2AD8" w:rsidP="003F43B3">
      <w:pPr>
        <w:widowControl w:val="0"/>
        <w:tabs>
          <w:tab w:val="left" w:pos="540"/>
        </w:tabs>
        <w:suppressAutoHyphens/>
        <w:spacing w:line="360" w:lineRule="auto"/>
        <w:ind w:firstLine="709"/>
        <w:jc w:val="both"/>
      </w:pPr>
      <w:r w:rsidRPr="00E155BC">
        <w:t>охраны труда;</w:t>
      </w:r>
    </w:p>
    <w:p w:rsidR="00B967B1" w:rsidRPr="00E155BC" w:rsidRDefault="00B967B1" w:rsidP="00120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u w:val="single"/>
        </w:rPr>
      </w:pPr>
      <w:r w:rsidRPr="00E155BC">
        <w:rPr>
          <w:bCs/>
          <w:u w:val="single"/>
        </w:rPr>
        <w:t>Учебные кабинеты оборудованы</w:t>
      </w:r>
      <w:r w:rsidR="003F43B3" w:rsidRPr="00E155BC">
        <w:rPr>
          <w:bCs/>
          <w:u w:val="single"/>
        </w:rPr>
        <w:t>:</w:t>
      </w:r>
    </w:p>
    <w:p w:rsidR="00B967B1" w:rsidRPr="00E155BC" w:rsidRDefault="00B967B1" w:rsidP="00120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E155BC">
        <w:t>- Столы-12 штук, стулья -24 штуки;</w:t>
      </w:r>
    </w:p>
    <w:p w:rsidR="001E2AD8" w:rsidRPr="00E155BC" w:rsidRDefault="001E2AD8" w:rsidP="00120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155BC">
        <w:t>- рабочее место преподавателя;</w:t>
      </w:r>
    </w:p>
    <w:p w:rsidR="001E2AD8" w:rsidRPr="00E155BC" w:rsidRDefault="001E2AD8" w:rsidP="00120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155BC">
        <w:t>- комплект учебно-наглядных пособий;</w:t>
      </w:r>
    </w:p>
    <w:p w:rsidR="001E2AD8" w:rsidRPr="00E155BC" w:rsidRDefault="001E2AD8" w:rsidP="00120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155BC">
        <w:t>- комплект учебно-методической документации;</w:t>
      </w:r>
    </w:p>
    <w:p w:rsidR="001E2AD8" w:rsidRPr="00E155BC" w:rsidRDefault="001E2AD8" w:rsidP="003F4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E155BC">
        <w:t>- образцы средств защиты.</w:t>
      </w:r>
    </w:p>
    <w:p w:rsidR="001E2AD8" w:rsidRPr="00E155BC" w:rsidRDefault="001E2AD8" w:rsidP="00120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u w:val="single"/>
        </w:rPr>
      </w:pPr>
      <w:r w:rsidRPr="00E155BC">
        <w:rPr>
          <w:u w:val="single"/>
        </w:rPr>
        <w:t>Технические средства обучения:</w:t>
      </w:r>
    </w:p>
    <w:p w:rsidR="001E2AD8" w:rsidRPr="00E155BC" w:rsidRDefault="001E2AD8" w:rsidP="00120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E155BC">
        <w:t>Специализированный программно-аппаратный комплекс педагога:</w:t>
      </w:r>
    </w:p>
    <w:p w:rsidR="001E2AD8" w:rsidRPr="00E155BC" w:rsidRDefault="001E2AD8" w:rsidP="001200D4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E155BC">
        <w:t>компьютер с лицензионным программным обеспечением</w:t>
      </w:r>
    </w:p>
    <w:p w:rsidR="001E2AD8" w:rsidRPr="00E155BC" w:rsidRDefault="001E2AD8" w:rsidP="001200D4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E155BC">
        <w:t xml:space="preserve"> мультимедиапроектор.</w:t>
      </w:r>
    </w:p>
    <w:p w:rsidR="001E2AD8" w:rsidRPr="00E155BC" w:rsidRDefault="001E2AD8" w:rsidP="003F43B3">
      <w:pPr>
        <w:widowControl w:val="0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0" w:firstLine="709"/>
        <w:jc w:val="both"/>
      </w:pPr>
      <w:r w:rsidRPr="00E155BC">
        <w:t>интерактивная доска</w:t>
      </w:r>
    </w:p>
    <w:p w:rsidR="001E2AD8" w:rsidRPr="00E155BC" w:rsidRDefault="00B967B1" w:rsidP="001200D4">
      <w:pPr>
        <w:spacing w:line="360" w:lineRule="auto"/>
        <w:ind w:firstLine="709"/>
        <w:jc w:val="both"/>
      </w:pPr>
      <w:r w:rsidRPr="00E155BC">
        <w:t>П</w:t>
      </w:r>
      <w:r w:rsidR="001E2AD8" w:rsidRPr="00E155BC">
        <w:t>рограммы модуля предполагает обязательную учебную и производственную практику.</w:t>
      </w:r>
    </w:p>
    <w:p w:rsidR="00547642" w:rsidRPr="00E155BC" w:rsidRDefault="00547642" w:rsidP="001200D4">
      <w:pPr>
        <w:spacing w:line="360" w:lineRule="auto"/>
        <w:ind w:firstLine="709"/>
        <w:jc w:val="both"/>
      </w:pPr>
    </w:p>
    <w:p w:rsidR="001E2AD8" w:rsidRPr="00E155BC" w:rsidRDefault="001E2AD8" w:rsidP="001200D4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155BC">
        <w:rPr>
          <w:rFonts w:ascii="Times New Roman" w:hAnsi="Times New Roman" w:cs="Times New Roman"/>
          <w:b w:val="0"/>
          <w:sz w:val="24"/>
          <w:szCs w:val="24"/>
        </w:rPr>
        <w:t xml:space="preserve">4.2 </w:t>
      </w:r>
      <w:r w:rsidRPr="00E155BC">
        <w:rPr>
          <w:rFonts w:ascii="Times New Roman" w:hAnsi="Times New Roman" w:cs="Times New Roman"/>
          <w:b w:val="0"/>
          <w:color w:val="000000"/>
          <w:sz w:val="24"/>
          <w:szCs w:val="24"/>
        </w:rPr>
        <w:t>Информационное обеспечение обучения</w:t>
      </w:r>
    </w:p>
    <w:p w:rsidR="003F43B3" w:rsidRPr="00E155BC" w:rsidRDefault="003F43B3" w:rsidP="003F43B3"/>
    <w:p w:rsidR="001E2AD8" w:rsidRPr="00E155BC" w:rsidRDefault="001E2AD8" w:rsidP="003F4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E155BC">
        <w:rPr>
          <w:bCs/>
        </w:rPr>
        <w:t xml:space="preserve">Основные источники: </w:t>
      </w:r>
    </w:p>
    <w:p w:rsidR="00C72082" w:rsidRPr="00E155BC" w:rsidRDefault="00C72082" w:rsidP="001200D4">
      <w:pPr>
        <w:pStyle w:val="Default"/>
        <w:numPr>
          <w:ilvl w:val="0"/>
          <w:numId w:val="47"/>
        </w:numPr>
        <w:spacing w:line="360" w:lineRule="auto"/>
        <w:ind w:left="0" w:firstLine="709"/>
        <w:jc w:val="both"/>
      </w:pPr>
      <w:r w:rsidRPr="00E155BC">
        <w:t>Басаков М.И.  Охрана труда. Безопасность жизнедеятельности в условиях производства:— М:, Феникс, 2015 г.- 352 с.</w:t>
      </w:r>
    </w:p>
    <w:p w:rsidR="00C72082" w:rsidRPr="00E155BC" w:rsidRDefault="00C72082" w:rsidP="001200D4">
      <w:pPr>
        <w:widowControl w:val="0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E155BC">
        <w:t>Владимир Горфинкель, Борис Чернышев, Тесты, задачи, ситуации, М.: Юнити-Дана, 2014. – 336с</w:t>
      </w:r>
    </w:p>
    <w:p w:rsidR="00C72082" w:rsidRPr="00E155BC" w:rsidRDefault="00C72082" w:rsidP="001200D4">
      <w:pPr>
        <w:widowControl w:val="0"/>
        <w:numPr>
          <w:ilvl w:val="0"/>
          <w:numId w:val="47"/>
        </w:numPr>
        <w:spacing w:line="360" w:lineRule="auto"/>
        <w:ind w:left="0" w:firstLine="709"/>
        <w:jc w:val="both"/>
        <w:rPr>
          <w:color w:val="000000"/>
        </w:rPr>
      </w:pPr>
      <w:r w:rsidRPr="00E155BC">
        <w:rPr>
          <w:color w:val="000000"/>
        </w:rPr>
        <w:t>Грибов, В.Д. Менеджмент / В.Д.  Грибов. – М.: Кронус, 2015. – 280 с. – (Среднее профессиональное  образование).</w:t>
      </w:r>
    </w:p>
    <w:p w:rsidR="00C72082" w:rsidRPr="00E155BC" w:rsidRDefault="00C72082" w:rsidP="001200D4">
      <w:pPr>
        <w:numPr>
          <w:ilvl w:val="0"/>
          <w:numId w:val="47"/>
        </w:numPr>
        <w:tabs>
          <w:tab w:val="num" w:pos="1065"/>
        </w:tabs>
        <w:spacing w:line="360" w:lineRule="auto"/>
        <w:ind w:left="0" w:firstLine="709"/>
        <w:jc w:val="both"/>
      </w:pPr>
      <w:r w:rsidRPr="00E155BC">
        <w:t xml:space="preserve">В.Д.Грибов, В.П.Грузинов, В.А. Кузьменко  Экономика организации (предприятия): учебное пособие. – 2-е изд. – М.: КНОРУС, 2015. – 416 стр. </w:t>
      </w:r>
    </w:p>
    <w:p w:rsidR="00C72082" w:rsidRPr="00E155BC" w:rsidRDefault="00C72082" w:rsidP="001200D4">
      <w:pPr>
        <w:tabs>
          <w:tab w:val="num" w:pos="1065"/>
        </w:tabs>
        <w:spacing w:line="360" w:lineRule="auto"/>
        <w:ind w:firstLine="709"/>
        <w:jc w:val="both"/>
      </w:pPr>
    </w:p>
    <w:p w:rsidR="00C72082" w:rsidRPr="00E155BC" w:rsidRDefault="00C72082" w:rsidP="001200D4">
      <w:pPr>
        <w:pStyle w:val="Default"/>
        <w:numPr>
          <w:ilvl w:val="0"/>
          <w:numId w:val="47"/>
        </w:numPr>
        <w:spacing w:line="360" w:lineRule="auto"/>
        <w:ind w:left="0" w:firstLine="709"/>
        <w:jc w:val="both"/>
      </w:pPr>
      <w:r w:rsidRPr="00E155BC">
        <w:t xml:space="preserve">Девисилов В.А. Охрана труда: Учебник.- 4-е изд., испр. и доп.– М: ФОРУМ: ИНФРА-М, 2014.- 496 с. </w:t>
      </w:r>
    </w:p>
    <w:p w:rsidR="00C72082" w:rsidRPr="00E155BC" w:rsidRDefault="00C72082" w:rsidP="001200D4">
      <w:pPr>
        <w:widowControl w:val="0"/>
        <w:numPr>
          <w:ilvl w:val="0"/>
          <w:numId w:val="47"/>
        </w:numPr>
        <w:spacing w:line="360" w:lineRule="auto"/>
        <w:ind w:left="0" w:firstLine="709"/>
        <w:jc w:val="both"/>
        <w:rPr>
          <w:color w:val="000000"/>
        </w:rPr>
      </w:pPr>
      <w:r w:rsidRPr="00E155BC">
        <w:rPr>
          <w:color w:val="000000"/>
        </w:rPr>
        <w:t>Казначеевская,   Г.Б. Менеджмент / Г.Б.  Казначеевская. – Ростов на/Д: Феникс, 2015. – 152 с. – (Среднее профессиональное образование).</w:t>
      </w:r>
    </w:p>
    <w:p w:rsidR="00C72082" w:rsidRPr="00E155BC" w:rsidRDefault="00C72082" w:rsidP="001200D4">
      <w:pPr>
        <w:widowControl w:val="0"/>
        <w:numPr>
          <w:ilvl w:val="0"/>
          <w:numId w:val="47"/>
        </w:numPr>
        <w:spacing w:line="360" w:lineRule="auto"/>
        <w:ind w:left="0" w:firstLine="709"/>
        <w:jc w:val="both"/>
        <w:rPr>
          <w:color w:val="000000"/>
        </w:rPr>
      </w:pPr>
      <w:r w:rsidRPr="00E155BC">
        <w:rPr>
          <w:color w:val="000000"/>
        </w:rPr>
        <w:t xml:space="preserve">Колесникова Н.Л. Деловое общение / Н.Л. Колесникова. – М.: Флинта, 2015г. – 152 </w:t>
      </w:r>
      <w:r w:rsidRPr="00E155BC">
        <w:rPr>
          <w:color w:val="000000"/>
        </w:rPr>
        <w:lastRenderedPageBreak/>
        <w:t>с.</w:t>
      </w:r>
    </w:p>
    <w:p w:rsidR="00C72082" w:rsidRPr="00E155BC" w:rsidRDefault="00C72082" w:rsidP="001200D4">
      <w:pPr>
        <w:widowControl w:val="0"/>
        <w:numPr>
          <w:ilvl w:val="0"/>
          <w:numId w:val="47"/>
        </w:numPr>
        <w:spacing w:line="360" w:lineRule="auto"/>
        <w:ind w:left="0" w:firstLine="709"/>
        <w:jc w:val="both"/>
      </w:pPr>
      <w:r w:rsidRPr="00E155BC">
        <w:rPr>
          <w:color w:val="000000"/>
        </w:rPr>
        <w:t>Наумов, А.И. Менеджмент / А.И.  Наумов, О.С.  Вихинский. – М.: Магистр, 20014. – 285 с. – (</w:t>
      </w:r>
      <w:r w:rsidRPr="00E155BC">
        <w:t>Колледж).</w:t>
      </w:r>
    </w:p>
    <w:p w:rsidR="00C72082" w:rsidRPr="00E155BC" w:rsidRDefault="00C72082" w:rsidP="001200D4">
      <w:pPr>
        <w:widowControl w:val="0"/>
        <w:numPr>
          <w:ilvl w:val="0"/>
          <w:numId w:val="47"/>
        </w:numPr>
        <w:spacing w:line="360" w:lineRule="auto"/>
        <w:ind w:left="0" w:firstLine="709"/>
        <w:jc w:val="both"/>
      </w:pPr>
      <w:r w:rsidRPr="00E155BC">
        <w:t>Сухов, В.Д.  Основы менеджмента: учебное пособие для начального профессионального образования. –  3-е издание, стереотипное / В.Д.Сухов, С.В.Сухов, Ю.А.Москвичев. – М.: Издательский центр «Академия», 2016. – 192 с</w:t>
      </w:r>
    </w:p>
    <w:p w:rsidR="00C72082" w:rsidRPr="00E155BC" w:rsidRDefault="00C72082" w:rsidP="001200D4">
      <w:pPr>
        <w:widowControl w:val="0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E155BC">
        <w:t>Л. Н. Чечевицына, Е. В. Чечевицына  Экономика предприятия. – учеб.пособие,  М.: Феникс, 2015. – 384 с.</w:t>
      </w:r>
    </w:p>
    <w:p w:rsidR="00C72082" w:rsidRPr="00E155BC" w:rsidRDefault="00C72082" w:rsidP="001200D4">
      <w:pPr>
        <w:pStyle w:val="af8"/>
        <w:numPr>
          <w:ilvl w:val="0"/>
          <w:numId w:val="47"/>
        </w:numPr>
        <w:spacing w:line="360" w:lineRule="auto"/>
        <w:ind w:left="0" w:firstLine="709"/>
        <w:jc w:val="both"/>
      </w:pPr>
      <w:r w:rsidRPr="00E155BC">
        <w:t>Единые правила безопасности при дроблении, сортировке, обогащении полезных ископаемых и окусковании руд и концентратов (ПБ 03-571-03)</w:t>
      </w:r>
    </w:p>
    <w:p w:rsidR="00C72082" w:rsidRPr="00E155BC" w:rsidRDefault="00C72082" w:rsidP="003F43B3">
      <w:pPr>
        <w:pStyle w:val="af8"/>
        <w:numPr>
          <w:ilvl w:val="0"/>
          <w:numId w:val="47"/>
        </w:numPr>
        <w:spacing w:line="360" w:lineRule="auto"/>
        <w:ind w:left="0" w:firstLine="709"/>
        <w:jc w:val="both"/>
      </w:pPr>
      <w:r w:rsidRPr="00E155BC">
        <w:t>Федеральный закон от 21.07.1997 № 116-ФЗ "О промышленной безопасности опасных производственных объектов"</w:t>
      </w:r>
    </w:p>
    <w:p w:rsidR="001E2AD8" w:rsidRPr="00E155BC" w:rsidRDefault="003F43B3" w:rsidP="001200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E155BC">
        <w:rPr>
          <w:bCs/>
        </w:rPr>
        <w:t xml:space="preserve"> </w:t>
      </w:r>
      <w:r w:rsidR="001E2AD8" w:rsidRPr="00E155BC">
        <w:rPr>
          <w:bCs/>
        </w:rPr>
        <w:t>Дополнительные источники:</w:t>
      </w:r>
    </w:p>
    <w:p w:rsidR="001E2AD8" w:rsidRPr="00E155BC" w:rsidRDefault="001E2AD8" w:rsidP="001200D4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</w:pPr>
      <w:r w:rsidRPr="00E155BC">
        <w:t>Басовский Л.Е. Экономика отрасли: учеб. Пособие: Инфра- М. : 2009 144с</w:t>
      </w:r>
    </w:p>
    <w:p w:rsidR="001E2AD8" w:rsidRPr="00E155BC" w:rsidRDefault="001E2AD8" w:rsidP="001200D4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</w:pPr>
      <w:r w:rsidRPr="00E155BC">
        <w:t>Зарецкая,  И.И. Основы этики  и делового общения / И.И.  Зарецкая. – М.: Оникс, 2010. –  224 с.</w:t>
      </w:r>
    </w:p>
    <w:p w:rsidR="001E2AD8" w:rsidRPr="00E155BC" w:rsidRDefault="001E2AD8" w:rsidP="001200D4">
      <w:pPr>
        <w:pStyle w:val="af8"/>
        <w:widowControl w:val="0"/>
        <w:numPr>
          <w:ilvl w:val="0"/>
          <w:numId w:val="29"/>
        </w:numPr>
        <w:spacing w:line="360" w:lineRule="auto"/>
        <w:ind w:left="0" w:firstLine="709"/>
        <w:jc w:val="both"/>
      </w:pPr>
      <w:r w:rsidRPr="00E155BC">
        <w:t>Канке, А.А. Профессиональная этика  и психология делового общения / А.А.  Канке, И.П. Кошевая – М.: Форум, 2009. – 304 с. – (Профессиональное образование).</w:t>
      </w:r>
    </w:p>
    <w:p w:rsidR="001E2AD8" w:rsidRPr="00E155BC" w:rsidRDefault="001E2AD8" w:rsidP="001200D4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color w:val="000000"/>
        </w:rPr>
      </w:pPr>
      <w:r w:rsidRPr="00E155BC">
        <w:t>Кашпук,</w:t>
      </w:r>
      <w:r w:rsidRPr="00E155BC">
        <w:rPr>
          <w:color w:val="FF0000"/>
        </w:rPr>
        <w:t xml:space="preserve"> </w:t>
      </w:r>
      <w:r w:rsidRPr="00E155BC">
        <w:rPr>
          <w:color w:val="000000"/>
        </w:rPr>
        <w:t xml:space="preserve">О.Н.  Этика и психология делового общения руководителя подчиненного / О.Н.  </w:t>
      </w:r>
      <w:r w:rsidRPr="00E155BC">
        <w:t>Кашпук.</w:t>
      </w:r>
      <w:r w:rsidRPr="00E155BC">
        <w:rPr>
          <w:color w:val="000000"/>
        </w:rPr>
        <w:t xml:space="preserve"> – Ростов на/Д: Феникс, 2008. – 220 с.</w:t>
      </w:r>
    </w:p>
    <w:p w:rsidR="001E2AD8" w:rsidRPr="00E155BC" w:rsidRDefault="001E2AD8" w:rsidP="001200D4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color w:val="000000"/>
        </w:rPr>
      </w:pPr>
      <w:r w:rsidRPr="00E155BC">
        <w:rPr>
          <w:color w:val="000000"/>
        </w:rPr>
        <w:t>Кибанов, А.Я. Управление персоналом / А.Я.  Кибанов. – М.: Кронус, 2010. – 208 с. – (Среднее профессиональное  образование).</w:t>
      </w:r>
    </w:p>
    <w:p w:rsidR="001E2AD8" w:rsidRPr="00E155BC" w:rsidRDefault="001E2AD8" w:rsidP="001200D4">
      <w:pPr>
        <w:pStyle w:val="af8"/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color w:val="000000"/>
        </w:rPr>
      </w:pPr>
      <w:r w:rsidRPr="00E155BC">
        <w:rPr>
          <w:color w:val="000000"/>
        </w:rPr>
        <w:t>Никуленко, Г.Р. Организационное поведение / Г.Р.  Никуленко. – Ростов на/Д: Феникс. –  416 с. – (Среднее профессиональное  образование).</w:t>
      </w:r>
    </w:p>
    <w:p w:rsidR="001E2AD8" w:rsidRPr="00E155BC" w:rsidRDefault="001E2AD8" w:rsidP="001200D4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color w:val="000000"/>
        </w:rPr>
      </w:pPr>
      <w:r w:rsidRPr="00E155BC">
        <w:rPr>
          <w:color w:val="000000"/>
        </w:rPr>
        <w:t>Шейнов, В.П. Управление конфликтами: теория и практика / В.П.  Шейнов. – М.: Харвест, 2010. – 912 с.</w:t>
      </w:r>
    </w:p>
    <w:p w:rsidR="001E2AD8" w:rsidRPr="00E155BC" w:rsidRDefault="001E2AD8" w:rsidP="001200D4">
      <w:pPr>
        <w:widowControl w:val="0"/>
        <w:numPr>
          <w:ilvl w:val="0"/>
          <w:numId w:val="29"/>
        </w:numPr>
        <w:spacing w:line="360" w:lineRule="auto"/>
        <w:ind w:left="0" w:firstLine="709"/>
        <w:jc w:val="both"/>
      </w:pPr>
      <w:r w:rsidRPr="00E155BC">
        <w:t>Менеджмент. – Ростов на/Д: Феникс, 2001. – 288 с. –  (Учебники, учебные пособия).</w:t>
      </w:r>
    </w:p>
    <w:p w:rsidR="001E2AD8" w:rsidRPr="00E155BC" w:rsidRDefault="001E2AD8" w:rsidP="001200D4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</w:pPr>
      <w:r w:rsidRPr="00E155BC">
        <w:t>Охрана труда. Универсальный справочник. Издательство: АБАК, 2009. - 560 с.</w:t>
      </w:r>
    </w:p>
    <w:p w:rsidR="001E2AD8" w:rsidRPr="00E155BC" w:rsidRDefault="001E2AD8" w:rsidP="001200D4">
      <w:pPr>
        <w:pStyle w:val="Default"/>
        <w:numPr>
          <w:ilvl w:val="0"/>
          <w:numId w:val="29"/>
        </w:numPr>
        <w:spacing w:line="360" w:lineRule="auto"/>
        <w:ind w:left="0" w:firstLine="709"/>
        <w:jc w:val="both"/>
      </w:pPr>
      <w:r w:rsidRPr="00E155BC">
        <w:t xml:space="preserve"> Охрана труда и техника безопасности: М. А. Шалагина — Санкт-Петербург, Экзамен, 2008 г.- 224 с.</w:t>
      </w:r>
    </w:p>
    <w:p w:rsidR="001E2AD8" w:rsidRPr="00E155BC" w:rsidRDefault="001E2AD8" w:rsidP="003F43B3">
      <w:pPr>
        <w:pStyle w:val="af8"/>
        <w:numPr>
          <w:ilvl w:val="0"/>
          <w:numId w:val="29"/>
        </w:numPr>
        <w:spacing w:line="360" w:lineRule="auto"/>
        <w:ind w:left="0" w:firstLine="709"/>
        <w:jc w:val="both"/>
      </w:pPr>
      <w:r w:rsidRPr="00E155BC">
        <w:t xml:space="preserve"> Правила безопасности при обогащении и брикетировании углей (сланцев) (ПБ 05-580-03)  </w:t>
      </w:r>
    </w:p>
    <w:p w:rsidR="001E2AD8" w:rsidRPr="00E155BC" w:rsidRDefault="001E2AD8" w:rsidP="001200D4">
      <w:pPr>
        <w:widowControl w:val="0"/>
        <w:spacing w:line="360" w:lineRule="auto"/>
        <w:ind w:firstLine="709"/>
        <w:jc w:val="both"/>
        <w:rPr>
          <w:color w:val="000000"/>
        </w:rPr>
      </w:pPr>
      <w:r w:rsidRPr="00E155BC">
        <w:rPr>
          <w:color w:val="000000"/>
        </w:rPr>
        <w:t>Интернет – ресурсы:</w:t>
      </w:r>
    </w:p>
    <w:p w:rsidR="001E2AD8" w:rsidRPr="00E155BC" w:rsidRDefault="008D6AE8" w:rsidP="001200D4">
      <w:pPr>
        <w:widowControl w:val="0"/>
        <w:spacing w:line="360" w:lineRule="auto"/>
        <w:ind w:firstLine="709"/>
        <w:jc w:val="both"/>
        <w:rPr>
          <w:color w:val="000000"/>
        </w:rPr>
      </w:pPr>
      <w:hyperlink r:id="rId9" w:history="1">
        <w:r w:rsidR="001E2AD8" w:rsidRPr="00E155BC">
          <w:rPr>
            <w:rStyle w:val="af1"/>
          </w:rPr>
          <w:t>www.ohranatruda.ru</w:t>
        </w:r>
      </w:hyperlink>
    </w:p>
    <w:p w:rsidR="001E2AD8" w:rsidRPr="00E155BC" w:rsidRDefault="008D6AE8" w:rsidP="001200D4">
      <w:pPr>
        <w:pStyle w:val="210"/>
        <w:spacing w:after="0" w:line="360" w:lineRule="auto"/>
        <w:ind w:firstLine="709"/>
        <w:jc w:val="both"/>
      </w:pPr>
      <w:hyperlink r:id="rId10" w:history="1">
        <w:r w:rsidR="001E2AD8" w:rsidRPr="00E155BC">
          <w:rPr>
            <w:rStyle w:val="af1"/>
          </w:rPr>
          <w:t>www.top-personal.ru</w:t>
        </w:r>
      </w:hyperlink>
    </w:p>
    <w:p w:rsidR="001E2AD8" w:rsidRPr="00E155BC" w:rsidRDefault="008D6AE8" w:rsidP="001200D4">
      <w:pPr>
        <w:pStyle w:val="210"/>
        <w:spacing w:after="0" w:line="360" w:lineRule="auto"/>
        <w:ind w:firstLine="709"/>
        <w:jc w:val="both"/>
      </w:pPr>
      <w:hyperlink r:id="rId11" w:history="1">
        <w:r w:rsidR="001E2AD8" w:rsidRPr="00E155BC">
          <w:rPr>
            <w:rStyle w:val="af1"/>
          </w:rPr>
          <w:t>www.ecsocman.edu.ru</w:t>
        </w:r>
      </w:hyperlink>
    </w:p>
    <w:p w:rsidR="00547642" w:rsidRPr="00E155BC" w:rsidRDefault="00547642" w:rsidP="001200D4">
      <w:pPr>
        <w:pStyle w:val="210"/>
        <w:spacing w:after="0" w:line="360" w:lineRule="auto"/>
        <w:ind w:firstLine="709"/>
        <w:jc w:val="both"/>
      </w:pPr>
    </w:p>
    <w:p w:rsidR="00B967B1" w:rsidRPr="00E155BC" w:rsidRDefault="00B967B1" w:rsidP="001200D4">
      <w:pPr>
        <w:suppressAutoHyphens/>
        <w:spacing w:line="360" w:lineRule="auto"/>
        <w:ind w:firstLine="709"/>
        <w:jc w:val="both"/>
        <w:rPr>
          <w:bCs/>
          <w:kern w:val="32"/>
        </w:rPr>
      </w:pPr>
      <w:r w:rsidRPr="00E155BC">
        <w:rPr>
          <w:bCs/>
          <w:kern w:val="32"/>
        </w:rPr>
        <w:t>4.3 Требования к организации образовательного процесса</w:t>
      </w:r>
    </w:p>
    <w:p w:rsidR="001E2AD8" w:rsidRPr="00E155BC" w:rsidRDefault="001E2AD8" w:rsidP="003F43B3">
      <w:pPr>
        <w:suppressAutoHyphens/>
        <w:spacing w:line="360" w:lineRule="auto"/>
        <w:ind w:firstLine="708"/>
        <w:jc w:val="both"/>
      </w:pPr>
      <w:r w:rsidRPr="00E155BC">
        <w:t>Освоение  профессионального модуля «Организация производственной деятельности технического персонала» базируется на знаниях, полученных при изучении дисциплин «Информационные технологии в профессиональной деятельности», «Основы экономики», «Правовые основы профессиональной деятельности», «Охрана труда», междисциплинарных курсов профессиональных модулей  «Технологический процесс обогащения полезных ископаемых» и «Основы обогащения полезных ископаемых».</w:t>
      </w:r>
    </w:p>
    <w:p w:rsidR="001E2AD8" w:rsidRPr="00E155BC" w:rsidRDefault="001E2AD8" w:rsidP="001200D4">
      <w:pPr>
        <w:suppressAutoHyphens/>
        <w:spacing w:line="360" w:lineRule="auto"/>
        <w:ind w:firstLine="709"/>
        <w:jc w:val="both"/>
      </w:pPr>
      <w:r w:rsidRPr="00E155BC">
        <w:t>Учебная практика и производственная практика (по профилю специальности) проводятся образовательным учреждением при освоении студентами профессиональных компетенций в рамках профессионального модуля</w:t>
      </w:r>
    </w:p>
    <w:p w:rsidR="00547642" w:rsidRPr="00E155BC" w:rsidRDefault="00547642" w:rsidP="001200D4">
      <w:pPr>
        <w:suppressAutoHyphens/>
        <w:spacing w:line="360" w:lineRule="auto"/>
        <w:ind w:firstLine="709"/>
        <w:jc w:val="both"/>
      </w:pPr>
    </w:p>
    <w:p w:rsidR="00B967B1" w:rsidRPr="00E155BC" w:rsidRDefault="00B967B1" w:rsidP="001200D4">
      <w:pPr>
        <w:pStyle w:val="1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155BC">
        <w:rPr>
          <w:rFonts w:ascii="Times New Roman" w:hAnsi="Times New Roman" w:cs="Times New Roman"/>
          <w:b w:val="0"/>
          <w:sz w:val="24"/>
          <w:szCs w:val="24"/>
        </w:rPr>
        <w:t>4.4 Кадровое обеспечение образовательного процесса</w:t>
      </w:r>
    </w:p>
    <w:p w:rsidR="006476EC" w:rsidRPr="00E155BC" w:rsidRDefault="0097054B" w:rsidP="003F43B3">
      <w:pPr>
        <w:spacing w:line="360" w:lineRule="auto"/>
        <w:ind w:firstLine="709"/>
        <w:jc w:val="both"/>
        <w:rPr>
          <w:bCs/>
        </w:rPr>
      </w:pPr>
      <w:r w:rsidRPr="00E155BC">
        <w:rPr>
          <w:bCs/>
        </w:rPr>
        <w:t>Квалификация инженерно-педагогического состава:</w:t>
      </w:r>
      <w:r w:rsidRPr="00E155BC">
        <w:t xml:space="preserve"> высшее профессиональное образование, соответствующее профилю модуля «Технологический процесс обогащения полезных ископаемых», курсы профессиональной переподготовки по направлению «Методика профессионального обучения».</w:t>
      </w:r>
      <w:r w:rsidRPr="00E155BC">
        <w:rPr>
          <w:bCs/>
        </w:rPr>
        <w:t>Преподаватель, отвечающий за освоение обучающимися профессионального цикла, имеет опыт деятельности в организациях соответствующей профессиональной сферы.</w:t>
      </w: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3F43B3" w:rsidRPr="00E155BC" w:rsidRDefault="003F43B3" w:rsidP="003F43B3">
      <w:pPr>
        <w:spacing w:line="360" w:lineRule="auto"/>
        <w:ind w:firstLine="709"/>
        <w:jc w:val="both"/>
        <w:rPr>
          <w:bCs/>
        </w:rPr>
      </w:pPr>
    </w:p>
    <w:p w:rsidR="0097054B" w:rsidRPr="00E155BC" w:rsidRDefault="0097054B" w:rsidP="001200D4">
      <w:pPr>
        <w:spacing w:line="360" w:lineRule="auto"/>
        <w:ind w:firstLine="709"/>
        <w:jc w:val="both"/>
      </w:pPr>
    </w:p>
    <w:p w:rsidR="001E2AD8" w:rsidRPr="00E155BC" w:rsidRDefault="001E2AD8" w:rsidP="003F43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E155BC">
        <w:rPr>
          <w:rFonts w:ascii="Times New Roman" w:hAnsi="Times New Roman" w:cs="Times New Roman"/>
          <w:b w:val="0"/>
          <w:caps/>
          <w:sz w:val="24"/>
          <w:szCs w:val="24"/>
        </w:rPr>
        <w:lastRenderedPageBreak/>
        <w:t>5 Контроль и оценка результатов освоения</w:t>
      </w:r>
    </w:p>
    <w:p w:rsidR="001E2AD8" w:rsidRPr="00E155BC" w:rsidRDefault="001E2AD8" w:rsidP="003F43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E155BC">
        <w:rPr>
          <w:rFonts w:ascii="Times New Roman" w:hAnsi="Times New Roman" w:cs="Times New Roman"/>
          <w:b w:val="0"/>
          <w:caps/>
          <w:sz w:val="24"/>
          <w:szCs w:val="24"/>
        </w:rPr>
        <w:t>профессионального модуля</w:t>
      </w:r>
    </w:p>
    <w:p w:rsidR="001E2AD8" w:rsidRPr="00E155BC" w:rsidRDefault="001E2AD8" w:rsidP="003F43B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E155BC">
        <w:rPr>
          <w:rFonts w:ascii="Times New Roman" w:hAnsi="Times New Roman" w:cs="Times New Roman"/>
          <w:b w:val="0"/>
          <w:caps/>
          <w:sz w:val="24"/>
          <w:szCs w:val="24"/>
        </w:rPr>
        <w:t>(вида профессиональной деятельности)</w:t>
      </w:r>
    </w:p>
    <w:p w:rsidR="001E2AD8" w:rsidRPr="00E155BC" w:rsidRDefault="001E2AD8" w:rsidP="00903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415"/>
        <w:gridCol w:w="3172"/>
      </w:tblGrid>
      <w:tr w:rsidR="001E2AD8" w:rsidRPr="00E155BC" w:rsidTr="00E155BC">
        <w:tc>
          <w:tcPr>
            <w:tcW w:w="1360" w:type="pct"/>
            <w:vAlign w:val="center"/>
          </w:tcPr>
          <w:p w:rsidR="001E2AD8" w:rsidRPr="00E155BC" w:rsidRDefault="001E2AD8" w:rsidP="003F43B3">
            <w:pPr>
              <w:rPr>
                <w:bCs/>
              </w:rPr>
            </w:pPr>
            <w:r w:rsidRPr="00E155BC">
              <w:rPr>
                <w:bCs/>
              </w:rPr>
              <w:t xml:space="preserve">Результаты </w:t>
            </w:r>
          </w:p>
          <w:p w:rsidR="001E2AD8" w:rsidRPr="00E155BC" w:rsidRDefault="001E2AD8" w:rsidP="003F43B3">
            <w:pPr>
              <w:rPr>
                <w:bCs/>
              </w:rPr>
            </w:pPr>
            <w:r w:rsidRPr="00E155BC">
              <w:rPr>
                <w:bCs/>
              </w:rPr>
              <w:t>(освоенные профессиональные компетенции)</w:t>
            </w:r>
          </w:p>
        </w:tc>
        <w:tc>
          <w:tcPr>
            <w:tcW w:w="2118" w:type="pct"/>
            <w:vAlign w:val="center"/>
          </w:tcPr>
          <w:p w:rsidR="001E2AD8" w:rsidRPr="00E155BC" w:rsidRDefault="001E2AD8" w:rsidP="003F43B3">
            <w:r w:rsidRPr="00E155BC">
              <w:rPr>
                <w:bCs/>
              </w:rPr>
              <w:t>Основные показатели оценки результата</w:t>
            </w:r>
          </w:p>
        </w:tc>
        <w:tc>
          <w:tcPr>
            <w:tcW w:w="1522" w:type="pct"/>
            <w:vAlign w:val="center"/>
          </w:tcPr>
          <w:p w:rsidR="001E2AD8" w:rsidRPr="00E155BC" w:rsidRDefault="001E2AD8" w:rsidP="003F43B3">
            <w:pPr>
              <w:rPr>
                <w:bCs/>
              </w:rPr>
            </w:pPr>
            <w:r w:rsidRPr="00E155BC">
              <w:rPr>
                <w:bCs/>
              </w:rPr>
              <w:t xml:space="preserve">Формы и методы контроля и оценки </w:t>
            </w:r>
          </w:p>
        </w:tc>
      </w:tr>
      <w:tr w:rsidR="001E2AD8" w:rsidRPr="00E155BC" w:rsidTr="00E155BC">
        <w:trPr>
          <w:trHeight w:val="318"/>
        </w:trPr>
        <w:tc>
          <w:tcPr>
            <w:tcW w:w="1360" w:type="pct"/>
          </w:tcPr>
          <w:p w:rsidR="001E2AD8" w:rsidRPr="00E155BC" w:rsidRDefault="001E2AD8" w:rsidP="003F43B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E155BC">
              <w:rPr>
                <w:lang w:eastAsia="ar-SA"/>
              </w:rPr>
              <w:t>Проводить   инструктажи по охране труда и промышленной безопасности.</w:t>
            </w:r>
          </w:p>
          <w:p w:rsidR="001E2AD8" w:rsidRPr="00E155BC" w:rsidRDefault="001E2AD8" w:rsidP="003F43B3">
            <w:pPr>
              <w:shd w:val="clear" w:color="auto" w:fill="FFFFFF"/>
            </w:pPr>
          </w:p>
        </w:tc>
        <w:tc>
          <w:tcPr>
            <w:tcW w:w="2118" w:type="pct"/>
          </w:tcPr>
          <w:p w:rsidR="001E2AD8" w:rsidRPr="00E155BC" w:rsidRDefault="001E2AD8" w:rsidP="003F43B3">
            <w:pPr>
              <w:shd w:val="clear" w:color="auto" w:fill="FFFFFF"/>
              <w:rPr>
                <w:highlight w:val="yellow"/>
              </w:rPr>
            </w:pPr>
            <w:r w:rsidRPr="00E155BC">
              <w:t xml:space="preserve">-   проведение инструктажей по охране труда и промышленной безопасности в соответствии с должностными инструкциями, с действующими законодательными и нормативными актами, регулирующими требования охраны труда и промышленной безопасности в подразделениях </w:t>
            </w:r>
          </w:p>
        </w:tc>
        <w:tc>
          <w:tcPr>
            <w:tcW w:w="1522" w:type="pct"/>
          </w:tcPr>
          <w:p w:rsidR="001E2AD8" w:rsidRPr="00E155BC" w:rsidRDefault="001E2AD8" w:rsidP="003F43B3">
            <w:r w:rsidRPr="00E155BC">
              <w:t>- экспертная</w:t>
            </w:r>
            <w:r w:rsidRPr="00E155BC">
              <w:rPr>
                <w:i/>
                <w:iCs/>
              </w:rPr>
              <w:t xml:space="preserve"> </w:t>
            </w:r>
            <w:r w:rsidRPr="00E155BC">
              <w:t xml:space="preserve">оценка </w:t>
            </w:r>
          </w:p>
          <w:p w:rsidR="001E2AD8" w:rsidRPr="00E155BC" w:rsidRDefault="001E2AD8" w:rsidP="003F43B3">
            <w:r w:rsidRPr="00E155BC">
              <w:t>выполнения практического задания</w:t>
            </w:r>
          </w:p>
          <w:p w:rsidR="001E2AD8" w:rsidRPr="00E155BC" w:rsidRDefault="001E2AD8" w:rsidP="003F43B3"/>
          <w:p w:rsidR="001E2AD8" w:rsidRPr="00E155BC" w:rsidRDefault="001E2AD8" w:rsidP="003F43B3">
            <w:pPr>
              <w:rPr>
                <w:bCs/>
              </w:rPr>
            </w:pPr>
          </w:p>
        </w:tc>
      </w:tr>
      <w:tr w:rsidR="001E2AD8" w:rsidRPr="00E155BC" w:rsidTr="00E155BC">
        <w:trPr>
          <w:trHeight w:val="637"/>
        </w:trPr>
        <w:tc>
          <w:tcPr>
            <w:tcW w:w="1360" w:type="pct"/>
          </w:tcPr>
          <w:p w:rsidR="001E2AD8" w:rsidRPr="00E155BC" w:rsidRDefault="001E2AD8" w:rsidP="003F43B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E155BC">
              <w:rPr>
                <w:lang w:eastAsia="ar-SA"/>
              </w:rPr>
              <w:t>Обеспечивать материальное  и моральное стимулирование трудовой деятельности персонала.</w:t>
            </w:r>
          </w:p>
          <w:p w:rsidR="001E2AD8" w:rsidRPr="00E155BC" w:rsidRDefault="001E2AD8" w:rsidP="003F43B3">
            <w:pPr>
              <w:shd w:val="clear" w:color="auto" w:fill="FFFFFF"/>
            </w:pPr>
          </w:p>
        </w:tc>
        <w:tc>
          <w:tcPr>
            <w:tcW w:w="2118" w:type="pct"/>
          </w:tcPr>
          <w:p w:rsidR="001E2AD8" w:rsidRPr="00E155BC" w:rsidRDefault="001E2AD8" w:rsidP="003F43B3">
            <w:pPr>
              <w:rPr>
                <w:highlight w:val="yellow"/>
              </w:rPr>
            </w:pPr>
            <w:r w:rsidRPr="00E155BC">
              <w:t>- обеспечение  материального и морального стимулирования трудовой деятельности  персонала участка в соответствии с Трудовым кодексом РФ, существующими коллективными договорами, инструкциями, приказами и положениями.</w:t>
            </w:r>
          </w:p>
        </w:tc>
        <w:tc>
          <w:tcPr>
            <w:tcW w:w="1522" w:type="pct"/>
          </w:tcPr>
          <w:p w:rsidR="001E2AD8" w:rsidRPr="00E155BC" w:rsidRDefault="001E2AD8" w:rsidP="003F43B3">
            <w:r w:rsidRPr="00E155BC">
              <w:t>- экспертная</w:t>
            </w:r>
            <w:r w:rsidRPr="00E155BC">
              <w:rPr>
                <w:i/>
                <w:iCs/>
              </w:rPr>
              <w:t xml:space="preserve"> </w:t>
            </w:r>
            <w:r w:rsidRPr="00E155BC">
              <w:t xml:space="preserve">оценка </w:t>
            </w:r>
          </w:p>
          <w:p w:rsidR="001E2AD8" w:rsidRPr="00E155BC" w:rsidRDefault="001E2AD8" w:rsidP="003F43B3">
            <w:r w:rsidRPr="00E155BC">
              <w:t>выполнения практического задания</w:t>
            </w:r>
          </w:p>
          <w:p w:rsidR="001E2AD8" w:rsidRPr="00E155BC" w:rsidRDefault="001E2AD8" w:rsidP="003F43B3"/>
          <w:p w:rsidR="001E2AD8" w:rsidRPr="00E155BC" w:rsidRDefault="001E2AD8" w:rsidP="003F43B3">
            <w:pPr>
              <w:rPr>
                <w:bCs/>
              </w:rPr>
            </w:pPr>
          </w:p>
        </w:tc>
      </w:tr>
      <w:tr w:rsidR="001E2AD8" w:rsidRPr="00E155BC" w:rsidTr="00E155BC">
        <w:trPr>
          <w:trHeight w:val="637"/>
        </w:trPr>
        <w:tc>
          <w:tcPr>
            <w:tcW w:w="1360" w:type="pct"/>
          </w:tcPr>
          <w:p w:rsidR="001E2AD8" w:rsidRPr="00E155BC" w:rsidRDefault="001E2AD8" w:rsidP="003F43B3">
            <w:pPr>
              <w:pStyle w:val="21"/>
              <w:widowControl w:val="0"/>
              <w:tabs>
                <w:tab w:val="left" w:pos="-2700"/>
              </w:tabs>
              <w:suppressAutoHyphens/>
              <w:ind w:left="0" w:firstLine="0"/>
              <w:rPr>
                <w:lang w:eastAsia="ar-SA"/>
              </w:rPr>
            </w:pPr>
            <w:r w:rsidRPr="00E155BC">
              <w:rPr>
                <w:lang w:eastAsia="ar-SA"/>
              </w:rPr>
              <w:t>Анализировать  процесс  и результаты деятельности производственного подразделения.</w:t>
            </w:r>
          </w:p>
          <w:p w:rsidR="001E2AD8" w:rsidRPr="00E155BC" w:rsidRDefault="001E2AD8" w:rsidP="003F43B3">
            <w:pPr>
              <w:shd w:val="clear" w:color="auto" w:fill="FFFFFF"/>
            </w:pPr>
          </w:p>
        </w:tc>
        <w:tc>
          <w:tcPr>
            <w:tcW w:w="2118" w:type="pct"/>
          </w:tcPr>
          <w:p w:rsidR="001E2AD8" w:rsidRPr="00E155BC" w:rsidRDefault="001E2AD8" w:rsidP="003F43B3">
            <w:pPr>
              <w:rPr>
                <w:highlight w:val="yellow"/>
              </w:rPr>
            </w:pPr>
            <w:r w:rsidRPr="00E155BC">
              <w:t>- анализ результатов деятельности производственного подразделения в соответствии с экономическими показателями, инструкциями, действующими на предприятии, и должностными инструкциями</w:t>
            </w:r>
          </w:p>
        </w:tc>
        <w:tc>
          <w:tcPr>
            <w:tcW w:w="1522" w:type="pct"/>
          </w:tcPr>
          <w:p w:rsidR="001E2AD8" w:rsidRPr="00E155BC" w:rsidRDefault="001E2AD8" w:rsidP="003F43B3">
            <w:r w:rsidRPr="00E155BC">
              <w:t>- экспертная</w:t>
            </w:r>
            <w:r w:rsidRPr="00E155BC">
              <w:rPr>
                <w:i/>
                <w:iCs/>
              </w:rPr>
              <w:t xml:space="preserve"> </w:t>
            </w:r>
            <w:r w:rsidRPr="00E155BC">
              <w:t xml:space="preserve">оценка </w:t>
            </w:r>
          </w:p>
          <w:p w:rsidR="001E2AD8" w:rsidRPr="00E155BC" w:rsidRDefault="001E2AD8" w:rsidP="003F43B3">
            <w:r w:rsidRPr="00E155BC">
              <w:t>выполнения практического задания</w:t>
            </w:r>
          </w:p>
        </w:tc>
      </w:tr>
    </w:tbl>
    <w:p w:rsidR="001E2AD8" w:rsidRPr="00E155BC" w:rsidRDefault="001E2AD8" w:rsidP="0090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1E2AD8" w:rsidRPr="00E155BC" w:rsidRDefault="001E2AD8" w:rsidP="009036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  <w:r w:rsidRPr="00E155BC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E2AD8" w:rsidRPr="00E155BC" w:rsidRDefault="001E2AD8" w:rsidP="003F43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tbl>
      <w:tblPr>
        <w:tblW w:w="5000" w:type="pct"/>
        <w:tblInd w:w="-106" w:type="dxa"/>
        <w:tblLook w:val="0000" w:firstRow="0" w:lastRow="0" w:firstColumn="0" w:lastColumn="0" w:noHBand="0" w:noVBand="0"/>
      </w:tblPr>
      <w:tblGrid>
        <w:gridCol w:w="3714"/>
        <w:gridCol w:w="3646"/>
        <w:gridCol w:w="3062"/>
      </w:tblGrid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  <w:rPr>
                <w:bCs/>
              </w:rPr>
            </w:pPr>
            <w:r w:rsidRPr="00E155BC">
              <w:rPr>
                <w:bCs/>
              </w:rPr>
              <w:t>Результаты (освоенные общие компетенции)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  <w:rPr>
                <w:bCs/>
              </w:rPr>
            </w:pPr>
            <w:r w:rsidRPr="00E155BC">
              <w:rPr>
                <w:bCs/>
              </w:rPr>
              <w:t>Основные показатели оценки результата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  <w:rPr>
                <w:bCs/>
              </w:rPr>
            </w:pPr>
            <w:r w:rsidRPr="00E155BC">
              <w:rPr>
                <w:bCs/>
              </w:rPr>
              <w:t>Формы и методы контроля и оценки</w:t>
            </w:r>
          </w:p>
        </w:tc>
      </w:tr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 демонстрация интереса к будущей профессии в процессе освоения образовательной программы, участия в исследовательской работе, олимпиадах, конкурсах профессионального мастерства, фестивалях, конференциях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 наблюдение  и оценивание результатов деятельности  на практических  работах, учебной и производственной практике, внеаудиторной  деятельности</w:t>
            </w:r>
          </w:p>
        </w:tc>
      </w:tr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 xml:space="preserve">Организовывать собственную деятельность, выбирать типовые методы и способы выполнения  профессиональных задач, </w:t>
            </w:r>
            <w:r w:rsidRPr="00E155BC">
              <w:lastRenderedPageBreak/>
              <w:t>оценивать их эффективность и качество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lastRenderedPageBreak/>
              <w:t xml:space="preserve">-обоснование выбора и применения методов и способов решения профессиональных задач в области разработки </w:t>
            </w:r>
            <w:r w:rsidRPr="00E155BC">
              <w:lastRenderedPageBreak/>
              <w:t>технологических процессов;</w:t>
            </w:r>
          </w:p>
          <w:p w:rsidR="001E2AD8" w:rsidRPr="00E155BC" w:rsidRDefault="001E2AD8" w:rsidP="003F43B3">
            <w:r w:rsidRPr="00E155BC">
              <w:t xml:space="preserve">-демонстрация эффективности </w:t>
            </w:r>
          </w:p>
          <w:p w:rsidR="001E2AD8" w:rsidRPr="00E155BC" w:rsidRDefault="001E2AD8" w:rsidP="003F43B3">
            <w:r w:rsidRPr="00E155BC">
              <w:t>и качества выполнения профессиональных задач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lastRenderedPageBreak/>
              <w:t xml:space="preserve">- наблюдение  и оценивание результатов деятельности  на практических  занятиях, на </w:t>
            </w:r>
            <w:r w:rsidRPr="00E155BC">
              <w:lastRenderedPageBreak/>
              <w:t>учебной и производственной практике</w:t>
            </w:r>
          </w:p>
        </w:tc>
      </w:tr>
      <w:tr w:rsidR="001E2AD8" w:rsidRPr="00E155BC">
        <w:trPr>
          <w:trHeight w:val="136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lastRenderedPageBreak/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rPr>
                <w:bCs/>
              </w:rPr>
              <w:t>-</w:t>
            </w:r>
            <w:r w:rsidRPr="00E155BC">
              <w:t xml:space="preserve">демонстрация способности принимать решения в стандартных и нестандартных ситуациях и нести за них ответственность. </w:t>
            </w:r>
          </w:p>
          <w:p w:rsidR="001E2AD8" w:rsidRPr="00E155BC" w:rsidRDefault="001E2AD8" w:rsidP="003F43B3">
            <w:pPr>
              <w:snapToGrid w:val="0"/>
            </w:pPr>
            <w:r w:rsidRPr="00E155BC">
              <w:t>-демонстрация владения технологией принятия решений.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 наблюдение  и оценивание результатов деятельности  на практических занятиях, на учебной и производственной практике</w:t>
            </w:r>
          </w:p>
        </w:tc>
      </w:tr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-нахождение и использование информации для эффективного выполнения профессиональных задач, профессионального и личностного развития, проявлять интерес к новым технологиям, методам управления персоналом, склонность к самообразованию.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 наблюдение  и оценивание результатов деятельности  на практических  занятиях, на учебной и производственной практике, при выполнении внеаудиторной самостоятельной работы</w:t>
            </w:r>
          </w:p>
        </w:tc>
      </w:tr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-демонстрация навыков использования информационно-коммуникационных технологий в профессиональной деятельности, умения  применения их на практике. Владение информационной культурой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 наблюдение  и оценивание результатов деятельности  на практических  занятиях, на учебной и производственной практике, при выполнении внеаудиторной самостоятельной работы</w:t>
            </w:r>
          </w:p>
        </w:tc>
      </w:tr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-взаимодействие с обучающимися, преподавателями  в ходе обучения, руководителями практик и работающими на предприятии во время прохождения практики. Знание</w:t>
            </w:r>
            <w:r w:rsidRPr="00E155BC">
              <w:rPr>
                <w:bCs/>
              </w:rPr>
              <w:t xml:space="preserve"> </w:t>
            </w:r>
            <w:r w:rsidRPr="00E155BC">
              <w:t>принципов работы в команде,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 наблюдение  и оценивание результатов деятельности  на практических  занятиях, на учебной и производственной практике</w:t>
            </w:r>
          </w:p>
        </w:tc>
      </w:tr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Брать на себя ответственность за работу членов команды (подчиненных), результат   выполнения заданий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rPr>
                <w:bCs/>
              </w:rPr>
              <w:t>-</w:t>
            </w:r>
            <w:r w:rsidRPr="00E155BC">
              <w:t xml:space="preserve">  проявление ответственности за работу членов коллектива,  подчиненных, результат выполнения заданий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 наблюдение  и оценивание результатов деятельности  на практических  занятиях, на учебной и производственной практике</w:t>
            </w:r>
          </w:p>
        </w:tc>
      </w:tr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-знание  методов самообразования, умение планировать   повышения личностного и квалификационного уровня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 наблюдение  и оценивание результатов деятельности на практических  занятиях, на учебной и производственной практике</w:t>
            </w:r>
          </w:p>
        </w:tc>
      </w:tr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 xml:space="preserve">Ориентироваться в условиях частой смены технологий в </w:t>
            </w:r>
            <w:r w:rsidRPr="00E155BC">
              <w:lastRenderedPageBreak/>
              <w:t>профессиональной деятельности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lastRenderedPageBreak/>
              <w:t xml:space="preserve">-проявление интереса к инновациям в области </w:t>
            </w:r>
            <w:r w:rsidRPr="00E155BC">
              <w:lastRenderedPageBreak/>
              <w:t>профессиональной деятельности, знать современные технологии обогащения руд.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lastRenderedPageBreak/>
              <w:t xml:space="preserve">- наблюдение  и оценивание результатов </w:t>
            </w:r>
            <w:r w:rsidRPr="00E155BC">
              <w:lastRenderedPageBreak/>
              <w:t>деятельности на практических  занятиях, на учебной и производственной практике</w:t>
            </w:r>
          </w:p>
        </w:tc>
      </w:tr>
      <w:tr w:rsidR="001E2AD8" w:rsidRPr="00E155BC"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lastRenderedPageBreak/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 xml:space="preserve">-демонстрация готовности к исполнению воинской обязанности, знание основ ОБЖ, НВП. </w:t>
            </w:r>
          </w:p>
        </w:tc>
        <w:tc>
          <w:tcPr>
            <w:tcW w:w="1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AD8" w:rsidRPr="00E155BC" w:rsidRDefault="001E2AD8" w:rsidP="003F43B3">
            <w:pPr>
              <w:snapToGrid w:val="0"/>
            </w:pPr>
            <w:r w:rsidRPr="00E155BC">
              <w:t>- наблюдение  и оценивание результатов деятельности на военных сборах</w:t>
            </w:r>
          </w:p>
        </w:tc>
      </w:tr>
    </w:tbl>
    <w:p w:rsidR="001E2AD8" w:rsidRDefault="001E2AD8" w:rsidP="00903693"/>
    <w:p w:rsidR="001E2AD8" w:rsidRDefault="001E2AD8" w:rsidP="00903693"/>
    <w:p w:rsidR="001E2AD8" w:rsidRDefault="001E2AD8"/>
    <w:sectPr w:rsidR="001E2AD8" w:rsidSect="00413B11">
      <w:pgSz w:w="11907" w:h="16840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AE8" w:rsidRDefault="008D6AE8" w:rsidP="009429ED">
      <w:r>
        <w:separator/>
      </w:r>
    </w:p>
  </w:endnote>
  <w:endnote w:type="continuationSeparator" w:id="0">
    <w:p w:rsidR="008D6AE8" w:rsidRDefault="008D6AE8" w:rsidP="00942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509" w:rsidRDefault="008D6AE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6D6D">
      <w:rPr>
        <w:noProof/>
      </w:rPr>
      <w:t>6</w:t>
    </w:r>
    <w:r>
      <w:rPr>
        <w:noProof/>
      </w:rPr>
      <w:fldChar w:fldCharType="end"/>
    </w:r>
  </w:p>
  <w:p w:rsidR="007A5509" w:rsidRDefault="007A5509" w:rsidP="000638B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AE8" w:rsidRDefault="008D6AE8" w:rsidP="009429ED">
      <w:r>
        <w:separator/>
      </w:r>
    </w:p>
  </w:footnote>
  <w:footnote w:type="continuationSeparator" w:id="0">
    <w:p w:rsidR="008D6AE8" w:rsidRDefault="008D6AE8" w:rsidP="00942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</w:abstractNum>
  <w:abstractNum w:abstractNumId="3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2BD3FC6"/>
    <w:multiLevelType w:val="hybridMultilevel"/>
    <w:tmpl w:val="A5C4003E"/>
    <w:lvl w:ilvl="0" w:tplc="3DECE37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46B2C5C"/>
    <w:multiLevelType w:val="hybridMultilevel"/>
    <w:tmpl w:val="229E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7862DF"/>
    <w:multiLevelType w:val="hybridMultilevel"/>
    <w:tmpl w:val="AB661A88"/>
    <w:lvl w:ilvl="0" w:tplc="02BC3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0A9D5919"/>
    <w:multiLevelType w:val="hybridMultilevel"/>
    <w:tmpl w:val="D5B65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B705E3"/>
    <w:multiLevelType w:val="hybridMultilevel"/>
    <w:tmpl w:val="0DE42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F0D23"/>
    <w:multiLevelType w:val="hybridMultilevel"/>
    <w:tmpl w:val="A4003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D3F82"/>
    <w:multiLevelType w:val="hybridMultilevel"/>
    <w:tmpl w:val="1BFA8D6E"/>
    <w:lvl w:ilvl="0" w:tplc="7F5EDA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FE1F7F"/>
    <w:multiLevelType w:val="hybridMultilevel"/>
    <w:tmpl w:val="23BE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D6AF6"/>
    <w:multiLevelType w:val="hybridMultilevel"/>
    <w:tmpl w:val="57082BAE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5867BF0"/>
    <w:multiLevelType w:val="hybridMultilevel"/>
    <w:tmpl w:val="09B024D6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698795A"/>
    <w:multiLevelType w:val="hybridMultilevel"/>
    <w:tmpl w:val="0C962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0D6CAC"/>
    <w:multiLevelType w:val="hybridMultilevel"/>
    <w:tmpl w:val="84C058E0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9635F9"/>
    <w:multiLevelType w:val="hybridMultilevel"/>
    <w:tmpl w:val="0EAC1E16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B18233E"/>
    <w:multiLevelType w:val="hybridMultilevel"/>
    <w:tmpl w:val="9412E5AA"/>
    <w:lvl w:ilvl="0" w:tplc="3DECE37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19389C"/>
    <w:multiLevelType w:val="hybridMultilevel"/>
    <w:tmpl w:val="C96A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107B82"/>
    <w:multiLevelType w:val="hybridMultilevel"/>
    <w:tmpl w:val="13DEAF82"/>
    <w:lvl w:ilvl="0" w:tplc="EEC0E0A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E7653EE"/>
    <w:multiLevelType w:val="hybridMultilevel"/>
    <w:tmpl w:val="38A45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677C25"/>
    <w:multiLevelType w:val="hybridMultilevel"/>
    <w:tmpl w:val="D3145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420E9"/>
    <w:multiLevelType w:val="hybridMultilevel"/>
    <w:tmpl w:val="76D42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0D767E"/>
    <w:multiLevelType w:val="hybridMultilevel"/>
    <w:tmpl w:val="4348B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9E7188"/>
    <w:multiLevelType w:val="hybridMultilevel"/>
    <w:tmpl w:val="1BFA8D6E"/>
    <w:lvl w:ilvl="0" w:tplc="7F5EDA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D45406"/>
    <w:multiLevelType w:val="hybridMultilevel"/>
    <w:tmpl w:val="6F8A7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A7185"/>
    <w:multiLevelType w:val="hybridMultilevel"/>
    <w:tmpl w:val="9A183B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07B1E"/>
    <w:multiLevelType w:val="hybridMultilevel"/>
    <w:tmpl w:val="EA988E5C"/>
    <w:lvl w:ilvl="0" w:tplc="A71A315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9C73969"/>
    <w:multiLevelType w:val="hybridMultilevel"/>
    <w:tmpl w:val="87381132"/>
    <w:lvl w:ilvl="0" w:tplc="3DECE37E">
      <w:start w:val="1"/>
      <w:numFmt w:val="bullet"/>
      <w:lvlText w:val=""/>
      <w:lvlJc w:val="left"/>
      <w:pPr>
        <w:tabs>
          <w:tab w:val="num" w:pos="350"/>
        </w:tabs>
        <w:ind w:left="350" w:hanging="284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8A629D"/>
    <w:multiLevelType w:val="hybridMultilevel"/>
    <w:tmpl w:val="958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5440DD"/>
    <w:multiLevelType w:val="hybridMultilevel"/>
    <w:tmpl w:val="2AAECC0A"/>
    <w:lvl w:ilvl="0" w:tplc="351A76DE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8F75E4B"/>
    <w:multiLevelType w:val="hybridMultilevel"/>
    <w:tmpl w:val="6A5CC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127425"/>
    <w:multiLevelType w:val="hybridMultilevel"/>
    <w:tmpl w:val="10666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255590"/>
    <w:multiLevelType w:val="hybridMultilevel"/>
    <w:tmpl w:val="660A0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8364A5"/>
    <w:multiLevelType w:val="hybridMultilevel"/>
    <w:tmpl w:val="98568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5040F"/>
    <w:multiLevelType w:val="hybridMultilevel"/>
    <w:tmpl w:val="EBACBF16"/>
    <w:lvl w:ilvl="0" w:tplc="D318E8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2AC457D"/>
    <w:multiLevelType w:val="hybridMultilevel"/>
    <w:tmpl w:val="FF982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A5684B"/>
    <w:multiLevelType w:val="hybridMultilevel"/>
    <w:tmpl w:val="18D2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A0A64"/>
    <w:multiLevelType w:val="hybridMultilevel"/>
    <w:tmpl w:val="8E0CED20"/>
    <w:lvl w:ilvl="0" w:tplc="C83652A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3E2274F"/>
    <w:multiLevelType w:val="hybridMultilevel"/>
    <w:tmpl w:val="5F3C1D52"/>
    <w:lvl w:ilvl="0" w:tplc="D318E8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5E3483"/>
    <w:multiLevelType w:val="hybridMultilevel"/>
    <w:tmpl w:val="72FA62D6"/>
    <w:lvl w:ilvl="0" w:tplc="931E4BF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CDE5743"/>
    <w:multiLevelType w:val="hybridMultilevel"/>
    <w:tmpl w:val="1BFA8D6E"/>
    <w:lvl w:ilvl="0" w:tplc="7F5EDA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0C261C"/>
    <w:multiLevelType w:val="hybridMultilevel"/>
    <w:tmpl w:val="40C06740"/>
    <w:lvl w:ilvl="0" w:tplc="4D6C9FBA">
      <w:start w:val="1"/>
      <w:numFmt w:val="decimal"/>
      <w:lvlText w:val="%1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3" w15:restartNumberingAfterBreak="0">
    <w:nsid w:val="71CD1815"/>
    <w:multiLevelType w:val="hybridMultilevel"/>
    <w:tmpl w:val="F9946C0C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2E17412"/>
    <w:multiLevelType w:val="hybridMultilevel"/>
    <w:tmpl w:val="1BFA8D6E"/>
    <w:lvl w:ilvl="0" w:tplc="7F5EDA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483D40"/>
    <w:multiLevelType w:val="hybridMultilevel"/>
    <w:tmpl w:val="03CE3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9"/>
  </w:num>
  <w:num w:numId="3">
    <w:abstractNumId w:val="35"/>
  </w:num>
  <w:num w:numId="4">
    <w:abstractNumId w:val="12"/>
  </w:num>
  <w:num w:numId="5">
    <w:abstractNumId w:val="28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2"/>
  </w:num>
  <w:num w:numId="11">
    <w:abstractNumId w:val="0"/>
  </w:num>
  <w:num w:numId="12">
    <w:abstractNumId w:val="43"/>
  </w:num>
  <w:num w:numId="13">
    <w:abstractNumId w:val="19"/>
  </w:num>
  <w:num w:numId="14">
    <w:abstractNumId w:val="40"/>
  </w:num>
  <w:num w:numId="15">
    <w:abstractNumId w:val="13"/>
  </w:num>
  <w:num w:numId="16">
    <w:abstractNumId w:val="16"/>
  </w:num>
  <w:num w:numId="17">
    <w:abstractNumId w:val="38"/>
  </w:num>
  <w:num w:numId="18">
    <w:abstractNumId w:val="27"/>
  </w:num>
  <w:num w:numId="19">
    <w:abstractNumId w:val="24"/>
  </w:num>
  <w:num w:numId="20">
    <w:abstractNumId w:val="6"/>
  </w:num>
  <w:num w:numId="21">
    <w:abstractNumId w:val="26"/>
  </w:num>
  <w:num w:numId="22">
    <w:abstractNumId w:val="9"/>
  </w:num>
  <w:num w:numId="23">
    <w:abstractNumId w:val="45"/>
  </w:num>
  <w:num w:numId="24">
    <w:abstractNumId w:val="33"/>
  </w:num>
  <w:num w:numId="25">
    <w:abstractNumId w:val="11"/>
  </w:num>
  <w:num w:numId="26">
    <w:abstractNumId w:val="37"/>
  </w:num>
  <w:num w:numId="27">
    <w:abstractNumId w:val="14"/>
  </w:num>
  <w:num w:numId="28">
    <w:abstractNumId w:val="29"/>
  </w:num>
  <w:num w:numId="29">
    <w:abstractNumId w:val="41"/>
  </w:num>
  <w:num w:numId="30">
    <w:abstractNumId w:val="44"/>
  </w:num>
  <w:num w:numId="31">
    <w:abstractNumId w:val="10"/>
  </w:num>
  <w:num w:numId="32">
    <w:abstractNumId w:val="30"/>
  </w:num>
  <w:num w:numId="33">
    <w:abstractNumId w:val="23"/>
  </w:num>
  <w:num w:numId="34">
    <w:abstractNumId w:val="5"/>
  </w:num>
  <w:num w:numId="35">
    <w:abstractNumId w:val="32"/>
  </w:num>
  <w:num w:numId="36">
    <w:abstractNumId w:val="8"/>
  </w:num>
  <w:num w:numId="37">
    <w:abstractNumId w:val="20"/>
  </w:num>
  <w:num w:numId="38">
    <w:abstractNumId w:val="34"/>
  </w:num>
  <w:num w:numId="39">
    <w:abstractNumId w:val="31"/>
  </w:num>
  <w:num w:numId="40">
    <w:abstractNumId w:val="22"/>
  </w:num>
  <w:num w:numId="41">
    <w:abstractNumId w:val="36"/>
  </w:num>
  <w:num w:numId="42">
    <w:abstractNumId w:val="42"/>
  </w:num>
  <w:num w:numId="43">
    <w:abstractNumId w:val="7"/>
  </w:num>
  <w:num w:numId="44">
    <w:abstractNumId w:val="25"/>
  </w:num>
  <w:num w:numId="45">
    <w:abstractNumId w:val="18"/>
  </w:num>
  <w:num w:numId="46">
    <w:abstractNumId w:val="21"/>
  </w:num>
  <w:num w:numId="4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3693"/>
    <w:rsid w:val="00001985"/>
    <w:rsid w:val="00004644"/>
    <w:rsid w:val="00005217"/>
    <w:rsid w:val="0001578E"/>
    <w:rsid w:val="000159BE"/>
    <w:rsid w:val="00015FD0"/>
    <w:rsid w:val="0001606F"/>
    <w:rsid w:val="000227B0"/>
    <w:rsid w:val="00022BBA"/>
    <w:rsid w:val="000435A7"/>
    <w:rsid w:val="00047FC0"/>
    <w:rsid w:val="0005639A"/>
    <w:rsid w:val="000638B2"/>
    <w:rsid w:val="00076024"/>
    <w:rsid w:val="00087CDD"/>
    <w:rsid w:val="000A2517"/>
    <w:rsid w:val="000A312C"/>
    <w:rsid w:val="000A770B"/>
    <w:rsid w:val="000B26B3"/>
    <w:rsid w:val="000B281E"/>
    <w:rsid w:val="000B3753"/>
    <w:rsid w:val="000C2404"/>
    <w:rsid w:val="000C3ACA"/>
    <w:rsid w:val="000E2998"/>
    <w:rsid w:val="000E2DAE"/>
    <w:rsid w:val="000F294B"/>
    <w:rsid w:val="00102347"/>
    <w:rsid w:val="00104BA9"/>
    <w:rsid w:val="00107F82"/>
    <w:rsid w:val="00111E53"/>
    <w:rsid w:val="001129B5"/>
    <w:rsid w:val="00115639"/>
    <w:rsid w:val="001200D4"/>
    <w:rsid w:val="0012258F"/>
    <w:rsid w:val="00126E8F"/>
    <w:rsid w:val="00144AF0"/>
    <w:rsid w:val="001520F1"/>
    <w:rsid w:val="00152667"/>
    <w:rsid w:val="00161186"/>
    <w:rsid w:val="00172856"/>
    <w:rsid w:val="0017333B"/>
    <w:rsid w:val="00175D63"/>
    <w:rsid w:val="00193D4E"/>
    <w:rsid w:val="001A0922"/>
    <w:rsid w:val="001A4838"/>
    <w:rsid w:val="001B1C03"/>
    <w:rsid w:val="001B4F13"/>
    <w:rsid w:val="001D4D96"/>
    <w:rsid w:val="001D610E"/>
    <w:rsid w:val="001E2AD8"/>
    <w:rsid w:val="001F7B66"/>
    <w:rsid w:val="002126CC"/>
    <w:rsid w:val="00223086"/>
    <w:rsid w:val="00224EF7"/>
    <w:rsid w:val="00225476"/>
    <w:rsid w:val="0022703F"/>
    <w:rsid w:val="00275FF7"/>
    <w:rsid w:val="0029060C"/>
    <w:rsid w:val="002A1B13"/>
    <w:rsid w:val="002A32D7"/>
    <w:rsid w:val="002A6D6D"/>
    <w:rsid w:val="002B0942"/>
    <w:rsid w:val="002B4FE0"/>
    <w:rsid w:val="002C1A89"/>
    <w:rsid w:val="002C4FA5"/>
    <w:rsid w:val="002D4DEE"/>
    <w:rsid w:val="002E2637"/>
    <w:rsid w:val="002E3C7D"/>
    <w:rsid w:val="002E4F64"/>
    <w:rsid w:val="002E79F5"/>
    <w:rsid w:val="0031314C"/>
    <w:rsid w:val="003225BB"/>
    <w:rsid w:val="00323B3C"/>
    <w:rsid w:val="0034319D"/>
    <w:rsid w:val="0035588D"/>
    <w:rsid w:val="00364C82"/>
    <w:rsid w:val="00370065"/>
    <w:rsid w:val="00372370"/>
    <w:rsid w:val="00376FE9"/>
    <w:rsid w:val="00377B60"/>
    <w:rsid w:val="0039090E"/>
    <w:rsid w:val="00390D1E"/>
    <w:rsid w:val="003A0A24"/>
    <w:rsid w:val="003A5D87"/>
    <w:rsid w:val="003B1EC0"/>
    <w:rsid w:val="003C124E"/>
    <w:rsid w:val="003C1ED5"/>
    <w:rsid w:val="003C4076"/>
    <w:rsid w:val="003C6834"/>
    <w:rsid w:val="003F37B3"/>
    <w:rsid w:val="003F43B3"/>
    <w:rsid w:val="003F523B"/>
    <w:rsid w:val="00400728"/>
    <w:rsid w:val="00413B11"/>
    <w:rsid w:val="00430811"/>
    <w:rsid w:val="004415ED"/>
    <w:rsid w:val="00447555"/>
    <w:rsid w:val="004548B4"/>
    <w:rsid w:val="00462347"/>
    <w:rsid w:val="00463317"/>
    <w:rsid w:val="004745E5"/>
    <w:rsid w:val="00476C98"/>
    <w:rsid w:val="004953EE"/>
    <w:rsid w:val="004978F5"/>
    <w:rsid w:val="004A0637"/>
    <w:rsid w:val="004B2917"/>
    <w:rsid w:val="004B2DC1"/>
    <w:rsid w:val="004C1F23"/>
    <w:rsid w:val="004C5A3A"/>
    <w:rsid w:val="004F4E90"/>
    <w:rsid w:val="005038FD"/>
    <w:rsid w:val="00504483"/>
    <w:rsid w:val="00504C42"/>
    <w:rsid w:val="00510F7C"/>
    <w:rsid w:val="005156EF"/>
    <w:rsid w:val="0051639E"/>
    <w:rsid w:val="00523C99"/>
    <w:rsid w:val="005261FF"/>
    <w:rsid w:val="00533176"/>
    <w:rsid w:val="005444B2"/>
    <w:rsid w:val="00547642"/>
    <w:rsid w:val="005628D5"/>
    <w:rsid w:val="005631A9"/>
    <w:rsid w:val="005732CE"/>
    <w:rsid w:val="005930DC"/>
    <w:rsid w:val="00593F27"/>
    <w:rsid w:val="005A5087"/>
    <w:rsid w:val="005B32C7"/>
    <w:rsid w:val="005B571D"/>
    <w:rsid w:val="005C7082"/>
    <w:rsid w:val="005D0701"/>
    <w:rsid w:val="005E0512"/>
    <w:rsid w:val="005E201E"/>
    <w:rsid w:val="005F5061"/>
    <w:rsid w:val="0062162F"/>
    <w:rsid w:val="00622419"/>
    <w:rsid w:val="00624D7B"/>
    <w:rsid w:val="0063450B"/>
    <w:rsid w:val="00644F35"/>
    <w:rsid w:val="006476EC"/>
    <w:rsid w:val="00674F7F"/>
    <w:rsid w:val="00684920"/>
    <w:rsid w:val="00686821"/>
    <w:rsid w:val="006A2459"/>
    <w:rsid w:val="006A46CB"/>
    <w:rsid w:val="006C4253"/>
    <w:rsid w:val="006D18EC"/>
    <w:rsid w:val="006D634C"/>
    <w:rsid w:val="006E3FFC"/>
    <w:rsid w:val="006F04D6"/>
    <w:rsid w:val="00702502"/>
    <w:rsid w:val="00712AAC"/>
    <w:rsid w:val="0072176E"/>
    <w:rsid w:val="00727666"/>
    <w:rsid w:val="0073628D"/>
    <w:rsid w:val="0074491A"/>
    <w:rsid w:val="00745919"/>
    <w:rsid w:val="00757647"/>
    <w:rsid w:val="007626AD"/>
    <w:rsid w:val="00767303"/>
    <w:rsid w:val="00775973"/>
    <w:rsid w:val="00782991"/>
    <w:rsid w:val="00794C3D"/>
    <w:rsid w:val="007A1930"/>
    <w:rsid w:val="007A2468"/>
    <w:rsid w:val="007A2663"/>
    <w:rsid w:val="007A5509"/>
    <w:rsid w:val="007A7361"/>
    <w:rsid w:val="007B6653"/>
    <w:rsid w:val="007B7010"/>
    <w:rsid w:val="007D2026"/>
    <w:rsid w:val="007D7156"/>
    <w:rsid w:val="007E6CAC"/>
    <w:rsid w:val="007F197B"/>
    <w:rsid w:val="007F6EAD"/>
    <w:rsid w:val="007F6EF1"/>
    <w:rsid w:val="00803CE3"/>
    <w:rsid w:val="00834C94"/>
    <w:rsid w:val="008410FE"/>
    <w:rsid w:val="008458E9"/>
    <w:rsid w:val="00863271"/>
    <w:rsid w:val="00896392"/>
    <w:rsid w:val="008A1BB9"/>
    <w:rsid w:val="008A344E"/>
    <w:rsid w:val="008A41F1"/>
    <w:rsid w:val="008A47F0"/>
    <w:rsid w:val="008A53D6"/>
    <w:rsid w:val="008B190F"/>
    <w:rsid w:val="008C0FA2"/>
    <w:rsid w:val="008C46C6"/>
    <w:rsid w:val="008D6AE8"/>
    <w:rsid w:val="008D7474"/>
    <w:rsid w:val="008E315B"/>
    <w:rsid w:val="008E6952"/>
    <w:rsid w:val="008F3D23"/>
    <w:rsid w:val="008F5D93"/>
    <w:rsid w:val="008F6A9A"/>
    <w:rsid w:val="00903693"/>
    <w:rsid w:val="00903989"/>
    <w:rsid w:val="00903F2B"/>
    <w:rsid w:val="009049A8"/>
    <w:rsid w:val="00912A78"/>
    <w:rsid w:val="00923486"/>
    <w:rsid w:val="00927750"/>
    <w:rsid w:val="009360A8"/>
    <w:rsid w:val="009429ED"/>
    <w:rsid w:val="00952350"/>
    <w:rsid w:val="0097054B"/>
    <w:rsid w:val="00982B15"/>
    <w:rsid w:val="00983C48"/>
    <w:rsid w:val="009863A7"/>
    <w:rsid w:val="009B0961"/>
    <w:rsid w:val="009C6962"/>
    <w:rsid w:val="00A06817"/>
    <w:rsid w:val="00A07399"/>
    <w:rsid w:val="00A21795"/>
    <w:rsid w:val="00A2347B"/>
    <w:rsid w:val="00A27786"/>
    <w:rsid w:val="00A27861"/>
    <w:rsid w:val="00A40077"/>
    <w:rsid w:val="00A55ED1"/>
    <w:rsid w:val="00A62290"/>
    <w:rsid w:val="00A62F02"/>
    <w:rsid w:val="00A636E0"/>
    <w:rsid w:val="00A7001E"/>
    <w:rsid w:val="00AA3796"/>
    <w:rsid w:val="00AA79A4"/>
    <w:rsid w:val="00AB41AE"/>
    <w:rsid w:val="00AC5738"/>
    <w:rsid w:val="00AD2BED"/>
    <w:rsid w:val="00AE0733"/>
    <w:rsid w:val="00AE3590"/>
    <w:rsid w:val="00AE53C8"/>
    <w:rsid w:val="00AE6D1D"/>
    <w:rsid w:val="00B0051A"/>
    <w:rsid w:val="00B010DC"/>
    <w:rsid w:val="00B02E64"/>
    <w:rsid w:val="00B03121"/>
    <w:rsid w:val="00B044EC"/>
    <w:rsid w:val="00B17B23"/>
    <w:rsid w:val="00B20928"/>
    <w:rsid w:val="00B41E23"/>
    <w:rsid w:val="00B4226B"/>
    <w:rsid w:val="00B429F4"/>
    <w:rsid w:val="00B4314B"/>
    <w:rsid w:val="00B471DA"/>
    <w:rsid w:val="00B5286C"/>
    <w:rsid w:val="00B56950"/>
    <w:rsid w:val="00B624D7"/>
    <w:rsid w:val="00B664AC"/>
    <w:rsid w:val="00B9208C"/>
    <w:rsid w:val="00B967B1"/>
    <w:rsid w:val="00BA1A75"/>
    <w:rsid w:val="00BB1312"/>
    <w:rsid w:val="00BB64F6"/>
    <w:rsid w:val="00BC4C22"/>
    <w:rsid w:val="00BC5683"/>
    <w:rsid w:val="00BC5C5B"/>
    <w:rsid w:val="00BE747F"/>
    <w:rsid w:val="00C056BB"/>
    <w:rsid w:val="00C10669"/>
    <w:rsid w:val="00C16285"/>
    <w:rsid w:val="00C17E9E"/>
    <w:rsid w:val="00C207AF"/>
    <w:rsid w:val="00C26C6F"/>
    <w:rsid w:val="00C27FB7"/>
    <w:rsid w:val="00C32E6D"/>
    <w:rsid w:val="00C46B19"/>
    <w:rsid w:val="00C526B1"/>
    <w:rsid w:val="00C66C90"/>
    <w:rsid w:val="00C673D7"/>
    <w:rsid w:val="00C716B9"/>
    <w:rsid w:val="00C72082"/>
    <w:rsid w:val="00C72EFF"/>
    <w:rsid w:val="00CA6D4E"/>
    <w:rsid w:val="00CC1B3F"/>
    <w:rsid w:val="00CD4525"/>
    <w:rsid w:val="00CD5E3C"/>
    <w:rsid w:val="00CE0E85"/>
    <w:rsid w:val="00CF3ABE"/>
    <w:rsid w:val="00CF6442"/>
    <w:rsid w:val="00D11B46"/>
    <w:rsid w:val="00D13A25"/>
    <w:rsid w:val="00D16803"/>
    <w:rsid w:val="00D2082C"/>
    <w:rsid w:val="00D34699"/>
    <w:rsid w:val="00D43C63"/>
    <w:rsid w:val="00D65BD2"/>
    <w:rsid w:val="00D6670F"/>
    <w:rsid w:val="00D76898"/>
    <w:rsid w:val="00D9572A"/>
    <w:rsid w:val="00DA1547"/>
    <w:rsid w:val="00DA28A6"/>
    <w:rsid w:val="00DA422E"/>
    <w:rsid w:val="00DB0194"/>
    <w:rsid w:val="00DB504D"/>
    <w:rsid w:val="00DC3CF6"/>
    <w:rsid w:val="00DE352E"/>
    <w:rsid w:val="00E04FC0"/>
    <w:rsid w:val="00E155BC"/>
    <w:rsid w:val="00E17A3A"/>
    <w:rsid w:val="00E32B9D"/>
    <w:rsid w:val="00E538CF"/>
    <w:rsid w:val="00E53D1F"/>
    <w:rsid w:val="00E60311"/>
    <w:rsid w:val="00E61658"/>
    <w:rsid w:val="00E637A3"/>
    <w:rsid w:val="00E7235F"/>
    <w:rsid w:val="00E90E99"/>
    <w:rsid w:val="00E94F23"/>
    <w:rsid w:val="00EB7528"/>
    <w:rsid w:val="00EC5062"/>
    <w:rsid w:val="00EE0562"/>
    <w:rsid w:val="00EE1A9D"/>
    <w:rsid w:val="00EE4906"/>
    <w:rsid w:val="00EE641B"/>
    <w:rsid w:val="00EF615E"/>
    <w:rsid w:val="00F1472A"/>
    <w:rsid w:val="00F37EA0"/>
    <w:rsid w:val="00F445A4"/>
    <w:rsid w:val="00F4756E"/>
    <w:rsid w:val="00F56146"/>
    <w:rsid w:val="00F60242"/>
    <w:rsid w:val="00F67914"/>
    <w:rsid w:val="00FA258E"/>
    <w:rsid w:val="00FB1091"/>
    <w:rsid w:val="00FB4AEE"/>
    <w:rsid w:val="00FC4582"/>
    <w:rsid w:val="00FC70F1"/>
    <w:rsid w:val="00FD5A4B"/>
    <w:rsid w:val="00FF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4210E1"/>
  <w15:docId w15:val="{E2F52109-2296-4B75-BD7B-EDF28866C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69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3693"/>
    <w:pPr>
      <w:keepNext/>
      <w:autoSpaceDE w:val="0"/>
      <w:autoSpaceDN w:val="0"/>
      <w:ind w:firstLine="284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3693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03693"/>
    <w:pPr>
      <w:keepNext/>
      <w:spacing w:before="60" w:after="60"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03693"/>
    <w:pPr>
      <w:keepNext/>
      <w:jc w:val="center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03693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93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03693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903693"/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903693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903693"/>
    <w:rPr>
      <w:rFonts w:ascii="Calibri" w:eastAsia="Times New Roman" w:hAnsi="Calibri" w:cs="Calibri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rsid w:val="00903693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903693"/>
    <w:pPr>
      <w:ind w:left="566" w:hanging="283"/>
    </w:pPr>
  </w:style>
  <w:style w:type="paragraph" w:styleId="22">
    <w:name w:val="Body Text Indent 2"/>
    <w:basedOn w:val="a"/>
    <w:link w:val="23"/>
    <w:uiPriority w:val="99"/>
    <w:rsid w:val="0090369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903693"/>
    <w:rPr>
      <w:rFonts w:eastAsia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903693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903693"/>
    <w:rPr>
      <w:rFonts w:eastAsia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903693"/>
    <w:rPr>
      <w:vertAlign w:val="superscript"/>
    </w:rPr>
  </w:style>
  <w:style w:type="paragraph" w:styleId="24">
    <w:name w:val="Body Text 2"/>
    <w:basedOn w:val="a"/>
    <w:link w:val="25"/>
    <w:uiPriority w:val="99"/>
    <w:rsid w:val="00903693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903693"/>
    <w:rPr>
      <w:rFonts w:eastAsia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903693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903693"/>
    <w:rPr>
      <w:rFonts w:eastAsia="Times New Roman"/>
      <w:sz w:val="24"/>
      <w:szCs w:val="24"/>
      <w:lang w:eastAsia="ru-RU"/>
    </w:rPr>
  </w:style>
  <w:style w:type="paragraph" w:customStyle="1" w:styleId="26">
    <w:name w:val="Знак2"/>
    <w:basedOn w:val="a"/>
    <w:uiPriority w:val="99"/>
    <w:rsid w:val="0090369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9036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903693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903693"/>
  </w:style>
  <w:style w:type="table" w:styleId="ac">
    <w:name w:val="Table Grid"/>
    <w:basedOn w:val="a1"/>
    <w:uiPriority w:val="99"/>
    <w:rsid w:val="0090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9036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903693"/>
    <w:rPr>
      <w:sz w:val="2"/>
      <w:szCs w:val="2"/>
    </w:rPr>
  </w:style>
  <w:style w:type="character" w:customStyle="1" w:styleId="ae">
    <w:name w:val="Текст выноски Знак"/>
    <w:link w:val="ad"/>
    <w:uiPriority w:val="99"/>
    <w:semiHidden/>
    <w:locked/>
    <w:rsid w:val="00903693"/>
    <w:rPr>
      <w:rFonts w:eastAsia="Times New Roman"/>
      <w:sz w:val="2"/>
      <w:szCs w:val="2"/>
      <w:lang w:eastAsia="ru-RU"/>
    </w:rPr>
  </w:style>
  <w:style w:type="paragraph" w:styleId="af">
    <w:name w:val="header"/>
    <w:basedOn w:val="a"/>
    <w:link w:val="af0"/>
    <w:uiPriority w:val="99"/>
    <w:rsid w:val="009036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903693"/>
    <w:rPr>
      <w:rFonts w:eastAsia="Times New Roman"/>
      <w:sz w:val="24"/>
      <w:szCs w:val="24"/>
      <w:lang w:eastAsia="ru-RU"/>
    </w:rPr>
  </w:style>
  <w:style w:type="character" w:styleId="af1">
    <w:name w:val="Hyperlink"/>
    <w:uiPriority w:val="99"/>
    <w:rsid w:val="00903693"/>
    <w:rPr>
      <w:color w:val="auto"/>
      <w:u w:val="single"/>
    </w:rPr>
  </w:style>
  <w:style w:type="paragraph" w:styleId="af2">
    <w:name w:val="Body Text Indent"/>
    <w:basedOn w:val="a"/>
    <w:link w:val="af3"/>
    <w:uiPriority w:val="99"/>
    <w:rsid w:val="00903693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903693"/>
    <w:rPr>
      <w:rFonts w:eastAsia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uiPriority w:val="99"/>
    <w:rsid w:val="00903693"/>
    <w:pPr>
      <w:keepNext/>
      <w:jc w:val="center"/>
      <w:outlineLvl w:val="0"/>
    </w:pPr>
    <w:rPr>
      <w:b/>
      <w:bCs/>
      <w:sz w:val="20"/>
      <w:szCs w:val="20"/>
    </w:rPr>
  </w:style>
  <w:style w:type="paragraph" w:customStyle="1" w:styleId="af4">
    <w:name w:val="Стр. &lt;№&gt; из &lt;всего&gt;"/>
    <w:uiPriority w:val="99"/>
    <w:rsid w:val="00903693"/>
  </w:style>
  <w:style w:type="paragraph" w:customStyle="1" w:styleId="13">
    <w:name w:val="Обычный1"/>
    <w:uiPriority w:val="99"/>
    <w:rsid w:val="00903693"/>
    <w:pPr>
      <w:widowControl w:val="0"/>
    </w:pPr>
  </w:style>
  <w:style w:type="paragraph" w:customStyle="1" w:styleId="14">
    <w:name w:val="Абзац списка1"/>
    <w:basedOn w:val="a"/>
    <w:uiPriority w:val="99"/>
    <w:rsid w:val="00903693"/>
    <w:pPr>
      <w:ind w:left="720"/>
    </w:pPr>
  </w:style>
  <w:style w:type="character" w:customStyle="1" w:styleId="af5">
    <w:name w:val="Маркеры списка"/>
    <w:uiPriority w:val="99"/>
    <w:rsid w:val="00903693"/>
    <w:rPr>
      <w:rFonts w:ascii="OpenSymbol" w:hAnsi="OpenSymbol" w:cs="OpenSymbol"/>
    </w:rPr>
  </w:style>
  <w:style w:type="paragraph" w:customStyle="1" w:styleId="210">
    <w:name w:val="Основной текст 21"/>
    <w:basedOn w:val="a"/>
    <w:uiPriority w:val="99"/>
    <w:rsid w:val="00903693"/>
    <w:pPr>
      <w:suppressAutoHyphens/>
      <w:spacing w:after="120" w:line="480" w:lineRule="auto"/>
    </w:pPr>
    <w:rPr>
      <w:lang w:eastAsia="ar-SA"/>
    </w:rPr>
  </w:style>
  <w:style w:type="paragraph" w:customStyle="1" w:styleId="af6">
    <w:name w:val="Знак Знак Знак"/>
    <w:basedOn w:val="a"/>
    <w:uiPriority w:val="99"/>
    <w:rsid w:val="00903693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7">
    <w:name w:val="List"/>
    <w:basedOn w:val="a"/>
    <w:uiPriority w:val="99"/>
    <w:rsid w:val="00903693"/>
    <w:pPr>
      <w:ind w:left="283" w:hanging="283"/>
    </w:pPr>
  </w:style>
  <w:style w:type="paragraph" w:customStyle="1" w:styleId="Default">
    <w:name w:val="Default"/>
    <w:uiPriority w:val="99"/>
    <w:rsid w:val="0090369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5">
    <w:name w:val="Без интервала1"/>
    <w:uiPriority w:val="99"/>
    <w:rsid w:val="00903693"/>
    <w:rPr>
      <w:rFonts w:ascii="Calibri" w:eastAsia="Times New Roman" w:hAnsi="Calibri" w:cs="Calibri"/>
      <w:sz w:val="22"/>
      <w:szCs w:val="22"/>
    </w:rPr>
  </w:style>
  <w:style w:type="paragraph" w:customStyle="1" w:styleId="211">
    <w:name w:val="Знак21"/>
    <w:basedOn w:val="a"/>
    <w:uiPriority w:val="99"/>
    <w:rsid w:val="0090369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99"/>
    <w:qFormat/>
    <w:rsid w:val="00903693"/>
    <w:pPr>
      <w:ind w:left="720"/>
    </w:pPr>
  </w:style>
  <w:style w:type="paragraph" w:customStyle="1" w:styleId="text-v">
    <w:name w:val="text-v"/>
    <w:basedOn w:val="a"/>
    <w:uiPriority w:val="99"/>
    <w:rsid w:val="00413B11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4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socman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p-person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hranatru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1C8BF-455D-46D2-AA6A-D60EF015C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4433</Words>
  <Characters>25274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kgek</Company>
  <LinksUpToDate>false</LinksUpToDate>
  <CharactersWithSpaces>29648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kgek</dc:creator>
  <cp:keywords/>
  <dc:description/>
  <cp:lastModifiedBy>User</cp:lastModifiedBy>
  <cp:revision>86</cp:revision>
  <cp:lastPrinted>2013-05-31T03:42:00Z</cp:lastPrinted>
  <dcterms:created xsi:type="dcterms:W3CDTF">2013-02-07T03:17:00Z</dcterms:created>
  <dcterms:modified xsi:type="dcterms:W3CDTF">2023-05-12T08:21:00Z</dcterms:modified>
</cp:coreProperties>
</file>